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60BF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5C60BF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5C60BF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TRGOVAČKI SUD U ZAGREBU</w:t>
      </w:r>
    </w:p>
    <w:p w:rsidRPr="005C60BF" w:rsidR="00F33263" w:rsidP="00F33263" w:rsidRDefault="00071633" w14:paraId="406E1B35" w14:textId="3798F67D">
      <w:pPr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Zagreb, </w:t>
      </w:r>
      <w:r w:rsidRPr="005C60BF" w:rsidR="008612E8">
        <w:rPr>
          <w:rFonts w:ascii="Arial" w:hAnsi="Arial" w:cs="Arial"/>
          <w:sz w:val="24"/>
          <w:szCs w:val="24"/>
        </w:rPr>
        <w:t xml:space="preserve">Trg Johna </w:t>
      </w:r>
      <w:r w:rsidRPr="005C60BF" w:rsidR="00493C22">
        <w:rPr>
          <w:rFonts w:ascii="Arial" w:hAnsi="Arial" w:cs="Arial"/>
          <w:sz w:val="24"/>
          <w:szCs w:val="24"/>
        </w:rPr>
        <w:t>Fitzgeralda Kennedy</w:t>
      </w:r>
      <w:r w:rsidRPr="005C60BF" w:rsidR="00646600">
        <w:rPr>
          <w:rFonts w:ascii="Arial" w:hAnsi="Arial" w:cs="Arial"/>
          <w:sz w:val="24"/>
          <w:szCs w:val="24"/>
        </w:rPr>
        <w:t>j</w:t>
      </w:r>
      <w:r w:rsidRPr="005C60BF" w:rsidR="008612E8">
        <w:rPr>
          <w:rFonts w:ascii="Arial" w:hAnsi="Arial" w:cs="Arial"/>
          <w:sz w:val="24"/>
          <w:szCs w:val="24"/>
        </w:rPr>
        <w:t>a 11</w:t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F33263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5C60BF" w:rsidR="00896A8B">
        <w:rPr>
          <w:rFonts w:ascii="Arial" w:hAnsi="Arial" w:cs="Arial"/>
          <w:bCs/>
          <w:sz w:val="24"/>
          <w:szCs w:val="24"/>
        </w:rPr>
        <w:tab/>
      </w:r>
      <w:r w:rsidRPr="005C60BF" w:rsidR="0089076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 xml:space="preserve">                                  </w:t>
      </w:r>
      <w:r w:rsidRPr="005C60BF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5C60BF" w:rsidR="000D6F92">
        <w:rPr>
          <w:rFonts w:ascii="Arial" w:hAnsi="Arial" w:cs="Arial"/>
          <w:bCs/>
          <w:sz w:val="24"/>
          <w:szCs w:val="24"/>
        </w:rPr>
        <w:t xml:space="preserve">               </w:t>
      </w:r>
      <w:r w:rsidRPr="005C60BF" w:rsidR="00F029F1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C60BF" w:rsidR="00002D97">
        <w:rPr>
          <w:rFonts w:ascii="Arial" w:hAnsi="Arial" w:cs="Arial"/>
          <w:bCs/>
          <w:sz w:val="24"/>
          <w:szCs w:val="24"/>
        </w:rPr>
        <w:t xml:space="preserve">   </w:t>
      </w:r>
    </w:p>
    <w:p w:rsidRPr="005C60BF" w:rsidR="00853FF6" w:rsidP="001E715F" w:rsidRDefault="00954EB4" w14:paraId="6CC48A89" w14:textId="2D71A626">
      <w:pPr>
        <w:ind w:left="5444" w:firstLine="1361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</w:t>
      </w:r>
      <w:r w:rsidRPr="005C60BF" w:rsidR="00F70F2C">
        <w:rPr>
          <w:rFonts w:ascii="Arial" w:hAnsi="Arial" w:cs="Arial"/>
          <w:bCs/>
          <w:sz w:val="24"/>
          <w:szCs w:val="24"/>
        </w:rPr>
        <w:t>-</w:t>
      </w:r>
      <w:r w:rsidR="005B75DD">
        <w:rPr>
          <w:rFonts w:ascii="Arial" w:hAnsi="Arial" w:cs="Arial"/>
          <w:bCs/>
          <w:sz w:val="24"/>
          <w:szCs w:val="24"/>
        </w:rPr>
        <w:t>2</w:t>
      </w:r>
      <w:r w:rsidR="008422D4">
        <w:rPr>
          <w:rFonts w:ascii="Arial" w:hAnsi="Arial" w:cs="Arial"/>
          <w:bCs/>
          <w:sz w:val="24"/>
          <w:szCs w:val="24"/>
        </w:rPr>
        <w:t>225</w:t>
      </w:r>
      <w:r w:rsidR="005B75DD">
        <w:rPr>
          <w:rFonts w:ascii="Arial" w:hAnsi="Arial" w:cs="Arial"/>
          <w:bCs/>
          <w:sz w:val="24"/>
          <w:szCs w:val="24"/>
        </w:rPr>
        <w:t>/2025</w:t>
      </w:r>
    </w:p>
    <w:p w:rsidRPr="005C60BF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5C60BF">
        <w:rPr>
          <w:rFonts w:ascii="Arial" w:hAnsi="Arial" w:cs="Arial"/>
          <w:b w:val="false"/>
          <w:bCs/>
          <w:szCs w:val="24"/>
        </w:rPr>
        <w:t>Z A P I S N I K</w:t>
      </w:r>
    </w:p>
    <w:p w:rsidRPr="005C60BF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5C60BF">
        <w:rPr>
          <w:rFonts w:ascii="Arial" w:hAnsi="Arial" w:cs="Arial"/>
          <w:b w:val="false"/>
          <w:bCs/>
          <w:szCs w:val="24"/>
        </w:rPr>
        <w:t>S</w:t>
      </w:r>
      <w:r w:rsidRPr="005C60BF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5C60BF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DB1F4D" w:rsidR="000834CF" w:rsidP="002364C4" w:rsidRDefault="008962AC" w14:paraId="3766DE3A" w14:textId="7587410D">
      <w:pPr>
        <w:pStyle w:val="Default"/>
        <w:rPr>
          <w:rFonts w:ascii="Arial" w:hAnsi="Arial" w:cs="Arial"/>
        </w:rPr>
      </w:pPr>
      <w:r w:rsidRPr="00DB1F4D">
        <w:rPr>
          <w:rFonts w:ascii="Arial" w:hAnsi="Arial" w:cs="Arial"/>
          <w:bCs/>
        </w:rPr>
        <w:t xml:space="preserve">održanog dana </w:t>
      </w:r>
      <w:r w:rsidR="00745493">
        <w:rPr>
          <w:rFonts w:ascii="Arial" w:hAnsi="Arial" w:cs="Arial"/>
          <w:bCs/>
        </w:rPr>
        <w:t>25</w:t>
      </w:r>
      <w:r w:rsidR="005B75DD">
        <w:rPr>
          <w:rFonts w:ascii="Arial" w:hAnsi="Arial" w:cs="Arial"/>
          <w:bCs/>
        </w:rPr>
        <w:t>. veljače 2026.</w:t>
      </w:r>
      <w:r w:rsidRPr="00DB1F4D" w:rsidR="005F12F6">
        <w:rPr>
          <w:rFonts w:ascii="Arial" w:hAnsi="Arial" w:cs="Arial"/>
          <w:bCs/>
        </w:rPr>
        <w:t xml:space="preserve"> kod Trgovačkom sudu u Zagrebu</w:t>
      </w:r>
      <w:r w:rsidRPr="00DB1F4D" w:rsidR="00936802">
        <w:rPr>
          <w:rFonts w:ascii="Arial" w:hAnsi="Arial" w:cs="Arial"/>
          <w:bCs/>
        </w:rPr>
        <w:t xml:space="preserve">, </w:t>
      </w:r>
      <w:r w:rsidRPr="00DB1F4D" w:rsidR="00261AED">
        <w:rPr>
          <w:rFonts w:ascii="Arial" w:hAnsi="Arial" w:cs="Arial"/>
          <w:bCs/>
        </w:rPr>
        <w:t xml:space="preserve">u </w:t>
      </w:r>
      <w:r w:rsidRPr="00DB1F4D" w:rsidR="00FF32FD">
        <w:rPr>
          <w:rFonts w:ascii="Arial" w:hAnsi="Arial" w:cs="Arial"/>
          <w:bCs/>
        </w:rPr>
        <w:t>steča</w:t>
      </w:r>
      <w:r w:rsidRPr="00DB1F4D" w:rsidR="00FF32FD">
        <w:rPr>
          <w:rFonts w:ascii="Arial" w:hAnsi="Arial" w:cs="Arial"/>
        </w:rPr>
        <w:t>jnom postupku nad</w:t>
      </w:r>
      <w:r w:rsidRPr="00DB1F4D" w:rsidR="004B0A91">
        <w:rPr>
          <w:rFonts w:ascii="Arial" w:hAnsi="Arial" w:cs="Arial"/>
        </w:rPr>
        <w:t xml:space="preserve"> </w:t>
      </w:r>
      <w:r w:rsidRPr="00DB1F4D" w:rsidR="000E580B">
        <w:rPr>
          <w:rFonts w:ascii="Arial" w:hAnsi="Arial" w:cs="Arial"/>
        </w:rPr>
        <w:t xml:space="preserve"> </w:t>
      </w:r>
      <w:r w:rsidR="00E94773">
        <w:rPr>
          <w:rFonts w:ascii="Arial" w:hAnsi="Arial" w:cs="Arial"/>
        </w:rPr>
        <w:t>stečajnim dužnikom</w:t>
      </w:r>
      <w:r w:rsidR="002364C4">
        <w:rPr>
          <w:rFonts w:ascii="Arial" w:hAnsi="Arial" w:cs="Arial"/>
        </w:rPr>
        <w:t xml:space="preserve"> </w:t>
      </w:r>
      <w:r w:rsidRPr="002364C4" w:rsidR="002364C4">
        <w:rPr>
          <w:rFonts w:ascii="Arial" w:hAnsi="Arial" w:cs="Arial"/>
        </w:rPr>
        <w:t xml:space="preserve"> HINO-ING d.o.o.</w:t>
      </w:r>
      <w:r w:rsidR="002364C4">
        <w:rPr>
          <w:rFonts w:ascii="Arial" w:hAnsi="Arial" w:cs="Arial"/>
        </w:rPr>
        <w:t>- u stečaju</w:t>
      </w:r>
      <w:r w:rsidRPr="002364C4" w:rsidR="002364C4">
        <w:rPr>
          <w:rFonts w:ascii="Arial" w:hAnsi="Arial" w:cs="Arial"/>
        </w:rPr>
        <w:t xml:space="preserve">, Zagreb, </w:t>
      </w:r>
      <w:proofErr w:type="spellStart"/>
      <w:r w:rsidRPr="002364C4" w:rsidR="002364C4">
        <w:rPr>
          <w:rFonts w:ascii="Arial" w:hAnsi="Arial" w:cs="Arial"/>
        </w:rPr>
        <w:t>Rujnaska</w:t>
      </w:r>
      <w:proofErr w:type="spellEnd"/>
      <w:r w:rsidRPr="002364C4" w:rsidR="002364C4">
        <w:rPr>
          <w:rFonts w:ascii="Arial" w:hAnsi="Arial" w:cs="Arial"/>
        </w:rPr>
        <w:t xml:space="preserve"> ulica 4, OIB: 11050213170</w:t>
      </w:r>
    </w:p>
    <w:p w:rsidRPr="005C60BF" w:rsidR="00BA203A" w:rsidP="00BA203A" w:rsidRDefault="00BA203A" w14:paraId="7C7424DF" w14:textId="77777777">
      <w:pPr>
        <w:pStyle w:val="Default"/>
        <w:spacing w:after="27"/>
        <w:jc w:val="both"/>
        <w:rPr>
          <w:rFonts w:ascii="Arial" w:hAnsi="Arial" w:cs="Arial"/>
        </w:rPr>
      </w:pPr>
    </w:p>
    <w:p w:rsidRPr="005C60BF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Nazočni od suda:</w:t>
      </w:r>
    </w:p>
    <w:p w:rsidRPr="005C60BF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Vesna Sremac Šoštar</w:t>
      </w:r>
      <w:r w:rsidRPr="005C60BF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5C60BF" w:rsidR="00853FF6">
        <w:rPr>
          <w:rFonts w:ascii="Arial" w:hAnsi="Arial" w:cs="Arial"/>
          <w:bCs/>
          <w:sz w:val="24"/>
          <w:szCs w:val="24"/>
        </w:rPr>
        <w:t>sudac</w:t>
      </w:r>
    </w:p>
    <w:p w:rsidRPr="005C60BF" w:rsidR="00853FF6" w:rsidP="00126873" w:rsidRDefault="001D4B0C" w14:paraId="1B066AE8" w14:textId="231FD3B1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Vinka Mihalinčić</w:t>
      </w:r>
      <w:r w:rsidRPr="005C60BF" w:rsidR="00853FF6">
        <w:rPr>
          <w:rFonts w:ascii="Arial" w:hAnsi="Arial" w:cs="Arial"/>
          <w:bCs/>
          <w:sz w:val="24"/>
          <w:szCs w:val="24"/>
        </w:rPr>
        <w:t>, zapisničar</w:t>
      </w:r>
      <w:r w:rsidRPr="005C60BF" w:rsidR="00126873">
        <w:rPr>
          <w:rFonts w:ascii="Arial" w:hAnsi="Arial" w:cs="Arial"/>
          <w:bCs/>
          <w:sz w:val="24"/>
          <w:szCs w:val="24"/>
        </w:rPr>
        <w:tab/>
      </w:r>
    </w:p>
    <w:p w:rsidRPr="005C60BF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9835DE" w:rsidP="00C62C16" w:rsidRDefault="00853FF6" w14:paraId="11EFF28E" w14:textId="357B662F">
      <w:pPr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Utvrđuje se da je pristu</w:t>
      </w:r>
      <w:r w:rsidRPr="005C60BF" w:rsidR="002A3A8D">
        <w:rPr>
          <w:rFonts w:ascii="Arial" w:hAnsi="Arial" w:cs="Arial"/>
          <w:sz w:val="24"/>
          <w:szCs w:val="24"/>
        </w:rPr>
        <w:t>pio</w:t>
      </w:r>
      <w:r w:rsidRPr="005C60BF">
        <w:rPr>
          <w:rFonts w:ascii="Arial" w:hAnsi="Arial" w:cs="Arial"/>
          <w:sz w:val="24"/>
          <w:szCs w:val="24"/>
        </w:rPr>
        <w:t xml:space="preserve"> stečajn</w:t>
      </w:r>
      <w:r w:rsidRPr="005C60BF" w:rsidR="002A3A8D">
        <w:rPr>
          <w:rFonts w:ascii="Arial" w:hAnsi="Arial" w:cs="Arial"/>
          <w:sz w:val="24"/>
          <w:szCs w:val="24"/>
        </w:rPr>
        <w:t>i</w:t>
      </w:r>
      <w:r w:rsidRPr="005C60BF" w:rsidR="00DC6824">
        <w:rPr>
          <w:rFonts w:ascii="Arial" w:hAnsi="Arial" w:cs="Arial"/>
          <w:sz w:val="24"/>
          <w:szCs w:val="24"/>
        </w:rPr>
        <w:t xml:space="preserve"> </w:t>
      </w:r>
      <w:r w:rsidRPr="005C60BF" w:rsidR="00A63F46">
        <w:rPr>
          <w:rFonts w:ascii="Arial" w:hAnsi="Arial" w:cs="Arial"/>
          <w:sz w:val="24"/>
          <w:szCs w:val="24"/>
        </w:rPr>
        <w:t>upravitelj</w:t>
      </w:r>
      <w:r w:rsidRPr="005C60BF" w:rsidR="008546BC">
        <w:rPr>
          <w:rFonts w:ascii="Arial" w:hAnsi="Arial" w:cs="Arial"/>
          <w:sz w:val="24"/>
          <w:szCs w:val="24"/>
        </w:rPr>
        <w:t xml:space="preserve"> </w:t>
      </w:r>
      <w:r w:rsidR="002364C4">
        <w:rPr>
          <w:rFonts w:ascii="Arial" w:hAnsi="Arial" w:cs="Arial"/>
          <w:sz w:val="24"/>
          <w:szCs w:val="24"/>
        </w:rPr>
        <w:t xml:space="preserve">Vladimir </w:t>
      </w:r>
      <w:proofErr w:type="spellStart"/>
      <w:r w:rsidR="002364C4">
        <w:rPr>
          <w:rFonts w:ascii="Arial" w:hAnsi="Arial" w:cs="Arial"/>
          <w:sz w:val="24"/>
          <w:szCs w:val="24"/>
        </w:rPr>
        <w:t>Besek</w:t>
      </w:r>
      <w:proofErr w:type="spellEnd"/>
    </w:p>
    <w:p w:rsidRPr="005C60BF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ab/>
      </w:r>
    </w:p>
    <w:p w:rsidRPr="005C60BF" w:rsidR="00D4581C" w:rsidP="00C62C16" w:rsidRDefault="00071633" w14:paraId="4DA6A6BB" w14:textId="527CD1AE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Započeto </w:t>
      </w:r>
      <w:r w:rsidRPr="005C60BF" w:rsidR="00E83A30">
        <w:rPr>
          <w:rFonts w:ascii="Arial" w:hAnsi="Arial" w:cs="Arial"/>
          <w:bCs/>
          <w:sz w:val="24"/>
          <w:szCs w:val="24"/>
        </w:rPr>
        <w:t xml:space="preserve">u </w:t>
      </w:r>
      <w:r w:rsidR="00DB1F4D">
        <w:rPr>
          <w:rFonts w:ascii="Arial" w:hAnsi="Arial" w:cs="Arial"/>
          <w:bCs/>
          <w:sz w:val="24"/>
          <w:szCs w:val="24"/>
        </w:rPr>
        <w:t>10</w:t>
      </w:r>
      <w:r w:rsidR="0073477E">
        <w:rPr>
          <w:rFonts w:ascii="Arial" w:hAnsi="Arial" w:cs="Arial"/>
          <w:bCs/>
          <w:sz w:val="24"/>
          <w:szCs w:val="24"/>
        </w:rPr>
        <w:t>,</w:t>
      </w:r>
      <w:r w:rsidR="00745493">
        <w:rPr>
          <w:rFonts w:ascii="Arial" w:hAnsi="Arial" w:cs="Arial"/>
          <w:bCs/>
          <w:sz w:val="24"/>
          <w:szCs w:val="24"/>
        </w:rPr>
        <w:t>0</w:t>
      </w:r>
      <w:r w:rsidR="0073477E">
        <w:rPr>
          <w:rFonts w:ascii="Arial" w:hAnsi="Arial" w:cs="Arial"/>
          <w:bCs/>
          <w:sz w:val="24"/>
          <w:szCs w:val="24"/>
        </w:rPr>
        <w:t>0</w:t>
      </w:r>
      <w:r w:rsidRPr="005C60BF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853FF6">
        <w:rPr>
          <w:rFonts w:ascii="Arial" w:hAnsi="Arial" w:cs="Arial"/>
          <w:bCs/>
          <w:sz w:val="24"/>
          <w:szCs w:val="24"/>
        </w:rPr>
        <w:t>sati</w:t>
      </w:r>
    </w:p>
    <w:p w:rsidRPr="005C60BF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Ročište je javno.</w:t>
      </w:r>
    </w:p>
    <w:p w:rsidRPr="005C60BF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853FF6" w:rsidP="00C62C16" w:rsidRDefault="00853FF6" w14:paraId="6461FB65" w14:textId="26BF76B0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Utvrđuje se da </w:t>
      </w:r>
      <w:r w:rsidRPr="005C60BF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Pr="005C60BF" w:rsidR="00D677FE">
        <w:rPr>
          <w:rFonts w:ascii="Arial" w:hAnsi="Arial" w:cs="Arial"/>
          <w:bCs/>
          <w:sz w:val="24"/>
          <w:szCs w:val="24"/>
        </w:rPr>
        <w:t xml:space="preserve"> </w:t>
      </w:r>
    </w:p>
    <w:p w:rsidR="007D4BCF" w:rsidP="00195F0D" w:rsidRDefault="00A00C45" w14:paraId="39EF4B86" w14:textId="4B3B40AB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RH-MINISTARSTVO FINANCIJA-POREZNA UPRAVA – </w:t>
      </w:r>
      <w:r w:rsidR="00125A28">
        <w:rPr>
          <w:rFonts w:ascii="Arial" w:hAnsi="Arial" w:cs="Arial"/>
          <w:bCs/>
          <w:sz w:val="24"/>
          <w:szCs w:val="24"/>
        </w:rPr>
        <w:t>nitko</w:t>
      </w:r>
    </w:p>
    <w:p w:rsidRPr="005C60BF" w:rsidR="004373FD" w:rsidP="00195F0D" w:rsidRDefault="004373FD" w14:paraId="370D4CD0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261EED" w:rsidP="005F12F6" w:rsidRDefault="00261EED" w14:paraId="432C85EF" w14:textId="28BD0B5C">
      <w:pPr>
        <w:pStyle w:val="Naslov1"/>
        <w:ind w:firstLine="720"/>
        <w:jc w:val="both"/>
        <w:rPr>
          <w:rFonts w:ascii="Arial" w:hAnsi="Arial" w:cs="Arial"/>
          <w:b w:val="false"/>
          <w:szCs w:val="24"/>
        </w:rPr>
      </w:pPr>
      <w:r w:rsidRPr="005C60BF">
        <w:rPr>
          <w:rFonts w:ascii="Arial" w:hAnsi="Arial" w:cs="Arial"/>
          <w:b w:val="false"/>
          <w:szCs w:val="24"/>
        </w:rPr>
        <w:t xml:space="preserve">Utvrđuje se da je rješenjem od </w:t>
      </w:r>
      <w:r w:rsidR="00C77930">
        <w:rPr>
          <w:rFonts w:ascii="Arial" w:hAnsi="Arial" w:cs="Arial"/>
          <w:b w:val="false"/>
          <w:szCs w:val="24"/>
        </w:rPr>
        <w:t xml:space="preserve">12. </w:t>
      </w:r>
      <w:r w:rsidR="00E94773">
        <w:rPr>
          <w:rFonts w:ascii="Arial" w:hAnsi="Arial" w:cs="Arial"/>
          <w:b w:val="false"/>
          <w:szCs w:val="24"/>
        </w:rPr>
        <w:t>studenog</w:t>
      </w:r>
      <w:r w:rsidRPr="005C60BF" w:rsidR="00024D15">
        <w:rPr>
          <w:rFonts w:ascii="Arial" w:hAnsi="Arial" w:cs="Arial"/>
          <w:b w:val="false"/>
          <w:szCs w:val="24"/>
        </w:rPr>
        <w:t xml:space="preserve"> 2025</w:t>
      </w:r>
      <w:r w:rsidRPr="005C60BF">
        <w:rPr>
          <w:rFonts w:ascii="Arial" w:hAnsi="Arial" w:cs="Arial"/>
          <w:b w:val="false"/>
          <w:szCs w:val="24"/>
        </w:rPr>
        <w:t xml:space="preserve">., pod gornjim brojem, </w:t>
      </w:r>
      <w:r w:rsidRPr="005C60BF" w:rsidR="00E94773">
        <w:rPr>
          <w:rFonts w:ascii="Arial" w:hAnsi="Arial" w:cs="Arial"/>
          <w:b w:val="false"/>
          <w:szCs w:val="24"/>
        </w:rPr>
        <w:t xml:space="preserve">otvoren je stečajni postupak nad gore navedenim dužnikom te su pozvani vjerovnici na podnošenje prijava tražbine, koje rješenje je objavljeno na mrežnoj stranici e-oglasna ploča Trgovačkog suda u Zagrebu dana </w:t>
      </w:r>
      <w:r w:rsidR="00E94773">
        <w:rPr>
          <w:rFonts w:ascii="Arial" w:hAnsi="Arial" w:cs="Arial"/>
          <w:b w:val="false"/>
          <w:szCs w:val="24"/>
        </w:rPr>
        <w:t>12. studenog</w:t>
      </w:r>
      <w:r w:rsidRPr="005C60BF" w:rsidR="00E94773">
        <w:rPr>
          <w:rFonts w:ascii="Arial" w:hAnsi="Arial" w:cs="Arial"/>
          <w:b w:val="false"/>
          <w:szCs w:val="24"/>
        </w:rPr>
        <w:t xml:space="preserve"> 2025.</w:t>
      </w:r>
    </w:p>
    <w:p w:rsidRPr="005C60BF" w:rsidR="007D4DBC" w:rsidP="007D4DBC" w:rsidRDefault="007D4DBC" w14:paraId="08C7C361" w14:textId="77777777">
      <w:pPr>
        <w:rPr>
          <w:rFonts w:ascii="Arial" w:hAnsi="Arial" w:cs="Arial"/>
          <w:sz w:val="24"/>
          <w:szCs w:val="24"/>
        </w:rPr>
      </w:pPr>
    </w:p>
    <w:p w:rsidRPr="005C60BF" w:rsidR="00A50713" w:rsidP="001C716F" w:rsidRDefault="00A3654E" w14:paraId="69E2045E" w14:textId="4F07DA28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     </w:t>
      </w:r>
      <w:r w:rsidRPr="005C60BF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5C60BF" w:rsidR="008F4D4B">
        <w:rPr>
          <w:rFonts w:ascii="Arial" w:hAnsi="Arial" w:cs="Arial"/>
          <w:sz w:val="24"/>
          <w:szCs w:val="24"/>
        </w:rPr>
        <w:t>(</w:t>
      </w:r>
      <w:r w:rsidRPr="005C60BF" w:rsidR="00A50713">
        <w:rPr>
          <w:rFonts w:ascii="Arial" w:hAnsi="Arial" w:cs="Arial"/>
          <w:sz w:val="24"/>
          <w:szCs w:val="24"/>
        </w:rPr>
        <w:t>NN 71/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A50713">
        <w:rPr>
          <w:rFonts w:ascii="Arial" w:hAnsi="Arial" w:cs="Arial"/>
          <w:sz w:val="24"/>
          <w:szCs w:val="24"/>
        </w:rPr>
        <w:t>15</w:t>
      </w:r>
      <w:r w:rsidRPr="005C60BF" w:rsidR="00C874A9">
        <w:rPr>
          <w:rFonts w:ascii="Arial" w:hAnsi="Arial" w:cs="Arial"/>
          <w:sz w:val="24"/>
          <w:szCs w:val="24"/>
        </w:rPr>
        <w:t>, 104/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C874A9">
        <w:rPr>
          <w:rFonts w:ascii="Arial" w:hAnsi="Arial" w:cs="Arial"/>
          <w:sz w:val="24"/>
          <w:szCs w:val="24"/>
        </w:rPr>
        <w:t>17</w:t>
      </w:r>
      <w:r w:rsidRPr="005C60BF" w:rsidR="00152098">
        <w:rPr>
          <w:rFonts w:ascii="Arial" w:hAnsi="Arial" w:cs="Arial"/>
          <w:sz w:val="24"/>
          <w:szCs w:val="24"/>
        </w:rPr>
        <w:t>,36/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152098">
        <w:rPr>
          <w:rFonts w:ascii="Arial" w:hAnsi="Arial" w:cs="Arial"/>
          <w:sz w:val="24"/>
          <w:szCs w:val="24"/>
        </w:rPr>
        <w:t>22</w:t>
      </w:r>
      <w:r w:rsidRPr="005C60BF" w:rsidR="007F1029">
        <w:rPr>
          <w:rFonts w:ascii="Arial" w:hAnsi="Arial" w:cs="Arial"/>
          <w:sz w:val="24"/>
          <w:szCs w:val="24"/>
        </w:rPr>
        <w:t>, 27</w:t>
      </w:r>
      <w:r w:rsidRPr="005C60BF" w:rsidR="00EE1384">
        <w:rPr>
          <w:rFonts w:ascii="Arial" w:hAnsi="Arial" w:cs="Arial"/>
          <w:sz w:val="24"/>
          <w:szCs w:val="24"/>
        </w:rPr>
        <w:t>/</w:t>
      </w:r>
      <w:r w:rsidRPr="005C60BF" w:rsidR="007F1029">
        <w:rPr>
          <w:rFonts w:ascii="Arial" w:hAnsi="Arial" w:cs="Arial"/>
          <w:sz w:val="24"/>
          <w:szCs w:val="24"/>
        </w:rPr>
        <w:t>2024</w:t>
      </w:r>
      <w:r w:rsidRPr="005C60BF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5C60BF" w:rsidR="008612E8">
        <w:rPr>
          <w:rFonts w:ascii="Arial" w:hAnsi="Arial" w:cs="Arial"/>
          <w:sz w:val="24"/>
          <w:szCs w:val="24"/>
        </w:rPr>
        <w:t xml:space="preserve">9/I u Trgovačkom sudu u Zagrebu, </w:t>
      </w:r>
      <w:proofErr w:type="spellStart"/>
      <w:r w:rsidRPr="005C60BF" w:rsidR="008612E8">
        <w:rPr>
          <w:rFonts w:ascii="Arial" w:hAnsi="Arial" w:cs="Arial"/>
          <w:sz w:val="24"/>
          <w:szCs w:val="24"/>
        </w:rPr>
        <w:t>Livadarski</w:t>
      </w:r>
      <w:proofErr w:type="spellEnd"/>
      <w:r w:rsidRPr="005C60BF" w:rsidR="008612E8">
        <w:rPr>
          <w:rFonts w:ascii="Arial" w:hAnsi="Arial" w:cs="Arial"/>
          <w:sz w:val="24"/>
          <w:szCs w:val="24"/>
        </w:rPr>
        <w:t xml:space="preserve"> put 7.</w:t>
      </w:r>
      <w:r w:rsidRPr="005C60BF" w:rsidR="00A50713">
        <w:rPr>
          <w:rFonts w:ascii="Arial" w:hAnsi="Arial" w:cs="Arial"/>
          <w:sz w:val="24"/>
          <w:szCs w:val="24"/>
        </w:rPr>
        <w:t xml:space="preserve">   </w:t>
      </w:r>
    </w:p>
    <w:p w:rsidRPr="005C60BF" w:rsidR="00E42E6C" w:rsidP="007648D9" w:rsidRDefault="00A50713" w14:paraId="1ECE8961" w14:textId="048A438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5C60BF" w:rsidR="00D31E6F">
        <w:rPr>
          <w:rFonts w:ascii="Arial" w:hAnsi="Arial" w:cs="Arial"/>
          <w:sz w:val="24"/>
          <w:szCs w:val="24"/>
        </w:rPr>
        <w:t xml:space="preserve">od </w:t>
      </w:r>
      <w:r w:rsidR="00E94773">
        <w:rPr>
          <w:rFonts w:ascii="Arial" w:hAnsi="Arial" w:cs="Arial"/>
          <w:sz w:val="24"/>
          <w:szCs w:val="24"/>
        </w:rPr>
        <w:t>12. studenog</w:t>
      </w:r>
      <w:r w:rsidRPr="005C60BF" w:rsidR="001814D1">
        <w:rPr>
          <w:rFonts w:ascii="Arial" w:hAnsi="Arial" w:cs="Arial"/>
          <w:sz w:val="24"/>
          <w:szCs w:val="24"/>
        </w:rPr>
        <w:t xml:space="preserve"> </w:t>
      </w:r>
      <w:r w:rsidRPr="005C60BF" w:rsidR="00255E4B">
        <w:rPr>
          <w:rFonts w:ascii="Arial" w:hAnsi="Arial" w:cs="Arial"/>
          <w:sz w:val="24"/>
          <w:szCs w:val="24"/>
        </w:rPr>
        <w:t>2025.</w:t>
      </w:r>
    </w:p>
    <w:p w:rsidRPr="005C60BF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5C60BF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5C60BF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5C60BF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5C60BF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5C60BF" w:rsidR="00A50713" w:rsidP="007648D9" w:rsidRDefault="00A50713" w14:paraId="571BE91A" w14:textId="7D0515D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Stečajni upravitelj izjavljuje da u ovom steča</w:t>
      </w:r>
      <w:r w:rsidRPr="005C60BF" w:rsidR="00E90AD3">
        <w:rPr>
          <w:rFonts w:ascii="Arial" w:hAnsi="Arial" w:cs="Arial"/>
          <w:sz w:val="24"/>
          <w:szCs w:val="24"/>
        </w:rPr>
        <w:t>jnom postupku ima vjerovnika</w:t>
      </w:r>
      <w:r w:rsidR="00A116F9">
        <w:rPr>
          <w:rFonts w:ascii="Arial" w:hAnsi="Arial" w:cs="Arial"/>
          <w:sz w:val="24"/>
          <w:szCs w:val="24"/>
        </w:rPr>
        <w:t xml:space="preserve"> </w:t>
      </w:r>
      <w:r w:rsidR="00E14357">
        <w:rPr>
          <w:rFonts w:ascii="Arial" w:hAnsi="Arial" w:cs="Arial"/>
          <w:sz w:val="24"/>
          <w:szCs w:val="24"/>
        </w:rPr>
        <w:t xml:space="preserve">I. i </w:t>
      </w:r>
      <w:r w:rsidRPr="005C60BF" w:rsidR="00E95F9F">
        <w:rPr>
          <w:rFonts w:ascii="Arial" w:hAnsi="Arial" w:cs="Arial"/>
          <w:sz w:val="24"/>
          <w:szCs w:val="24"/>
        </w:rPr>
        <w:t xml:space="preserve"> </w:t>
      </w:r>
      <w:r w:rsidRPr="005C60BF" w:rsidR="00E00C8F">
        <w:rPr>
          <w:rFonts w:ascii="Arial" w:hAnsi="Arial" w:cs="Arial"/>
          <w:sz w:val="24"/>
          <w:szCs w:val="24"/>
        </w:rPr>
        <w:t xml:space="preserve"> </w:t>
      </w:r>
      <w:r w:rsidRPr="005C60BF" w:rsidR="00D355B3">
        <w:rPr>
          <w:rFonts w:ascii="Arial" w:hAnsi="Arial" w:cs="Arial"/>
          <w:sz w:val="24"/>
          <w:szCs w:val="24"/>
        </w:rPr>
        <w:t xml:space="preserve">II. </w:t>
      </w:r>
      <w:r w:rsidRPr="005C60BF">
        <w:rPr>
          <w:rFonts w:ascii="Arial" w:hAnsi="Arial" w:cs="Arial"/>
          <w:sz w:val="24"/>
          <w:szCs w:val="24"/>
        </w:rPr>
        <w:t xml:space="preserve"> višeg isplatnog reda. </w:t>
      </w:r>
    </w:p>
    <w:p w:rsidRPr="00E94773" w:rsidR="00745CB9" w:rsidP="00E94773" w:rsidRDefault="00A50713" w14:paraId="0E1B60AE" w14:textId="5B75FFB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lastRenderedPageBreak/>
        <w:t>Stečajni upravitelj čita pr</w:t>
      </w:r>
      <w:r w:rsidRPr="005C60BF" w:rsidR="00E90AD3">
        <w:rPr>
          <w:rFonts w:ascii="Arial" w:hAnsi="Arial" w:cs="Arial"/>
          <w:sz w:val="24"/>
          <w:szCs w:val="24"/>
        </w:rPr>
        <w:t>ijavljene tražbine vjerovnika</w:t>
      </w:r>
      <w:r w:rsidR="00A116F9">
        <w:rPr>
          <w:rFonts w:ascii="Arial" w:hAnsi="Arial" w:cs="Arial"/>
          <w:sz w:val="24"/>
          <w:szCs w:val="24"/>
        </w:rPr>
        <w:t xml:space="preserve"> </w:t>
      </w:r>
      <w:r w:rsidRPr="005C60BF" w:rsidR="00374A0B">
        <w:rPr>
          <w:rFonts w:ascii="Arial" w:hAnsi="Arial" w:cs="Arial"/>
          <w:sz w:val="24"/>
          <w:szCs w:val="24"/>
        </w:rPr>
        <w:t xml:space="preserve"> </w:t>
      </w:r>
      <w:r w:rsidR="00E14357">
        <w:rPr>
          <w:rFonts w:ascii="Arial" w:hAnsi="Arial" w:cs="Arial"/>
          <w:sz w:val="24"/>
          <w:szCs w:val="24"/>
        </w:rPr>
        <w:t xml:space="preserve">I. i </w:t>
      </w:r>
      <w:r w:rsidRPr="005C60BF" w:rsidR="008C3720">
        <w:rPr>
          <w:rFonts w:ascii="Arial" w:hAnsi="Arial" w:cs="Arial"/>
          <w:sz w:val="24"/>
          <w:szCs w:val="24"/>
        </w:rPr>
        <w:t xml:space="preserve"> </w:t>
      </w:r>
      <w:r w:rsidRPr="005C60BF" w:rsidR="00E00C8F">
        <w:rPr>
          <w:rFonts w:ascii="Arial" w:hAnsi="Arial" w:cs="Arial"/>
          <w:sz w:val="24"/>
          <w:szCs w:val="24"/>
        </w:rPr>
        <w:t xml:space="preserve"> </w:t>
      </w:r>
      <w:r w:rsidRPr="005C60BF" w:rsidR="00D355B3">
        <w:rPr>
          <w:rFonts w:ascii="Arial" w:hAnsi="Arial" w:cs="Arial"/>
          <w:sz w:val="24"/>
          <w:szCs w:val="24"/>
        </w:rPr>
        <w:t xml:space="preserve">II. </w:t>
      </w:r>
      <w:r w:rsidRPr="005C60BF">
        <w:rPr>
          <w:rFonts w:ascii="Arial" w:hAnsi="Arial" w:cs="Arial"/>
          <w:sz w:val="24"/>
          <w:szCs w:val="24"/>
        </w:rPr>
        <w:t xml:space="preserve"> višeg isplatnog r</w:t>
      </w:r>
      <w:r w:rsidR="00E94773">
        <w:rPr>
          <w:rFonts w:ascii="Arial" w:hAnsi="Arial" w:cs="Arial"/>
          <w:sz w:val="24"/>
          <w:szCs w:val="24"/>
        </w:rPr>
        <w:t xml:space="preserve">eda. </w:t>
      </w:r>
    </w:p>
    <w:p w:rsidRPr="00745CB9" w:rsidR="00745CB9" w:rsidP="00745CB9" w:rsidRDefault="00745CB9" w14:paraId="47A7804F" w14:textId="77777777">
      <w:pPr>
        <w:jc w:val="both"/>
        <w:rPr>
          <w:rFonts w:ascii="Arial" w:hAnsi="Arial" w:cs="Arial"/>
          <w:sz w:val="24"/>
          <w:szCs w:val="24"/>
        </w:rPr>
      </w:pPr>
    </w:p>
    <w:p w:rsidRPr="00D839C4" w:rsidR="00E14357" w:rsidP="00D839C4" w:rsidRDefault="00E14357" w14:paraId="34219B09" w14:textId="699B754B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viši isplatni red </w:t>
      </w: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420"/>
        <w:gridCol w:w="1134"/>
        <w:gridCol w:w="869"/>
        <w:gridCol w:w="1120"/>
        <w:gridCol w:w="975"/>
        <w:gridCol w:w="1040"/>
        <w:gridCol w:w="1343"/>
        <w:gridCol w:w="83"/>
        <w:gridCol w:w="1302"/>
        <w:gridCol w:w="774"/>
      </w:tblGrid>
      <w:tr w:rsidR="002364C4" w:rsidTr="002364C4" w14:paraId="52B3FD8C" w14:textId="77777777">
        <w:trPr>
          <w:trHeight w:val="2207"/>
        </w:trPr>
        <w:tc>
          <w:tcPr>
            <w:tcW w:w="266" w:type="pct"/>
          </w:tcPr>
          <w:p w:rsidR="002364C4" w:rsidP="00892DB3" w:rsidRDefault="002364C4" w14:paraId="46299E66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45AE7B1B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51B5A2A9" w14:textId="77777777">
            <w:pPr>
              <w:pStyle w:val="TableParagraph"/>
              <w:spacing w:before="31"/>
              <w:rPr>
                <w:b/>
                <w:sz w:val="16"/>
              </w:rPr>
            </w:pPr>
          </w:p>
          <w:p w:rsidR="002364C4" w:rsidP="00892DB3" w:rsidRDefault="002364C4" w14:paraId="402DFDCB" w14:textId="77777777">
            <w:pPr>
              <w:pStyle w:val="TableParagraph"/>
              <w:ind w:left="168" w:hanging="46"/>
              <w:rPr>
                <w:rFonts w:ascii="Calibri"/>
                <w:sz w:val="16"/>
              </w:rPr>
            </w:pPr>
            <w:r>
              <w:rPr>
                <w:rFonts w:ascii="Calibri"/>
                <w:spacing w:val="-4"/>
                <w:sz w:val="16"/>
              </w:rPr>
              <w:t>RED.</w:t>
            </w:r>
            <w:r>
              <w:rPr>
                <w:rFonts w:ascii="Calibri"/>
                <w:spacing w:val="40"/>
                <w:sz w:val="16"/>
              </w:rPr>
              <w:t xml:space="preserve"> </w:t>
            </w:r>
            <w:r>
              <w:rPr>
                <w:rFonts w:ascii="Calibri"/>
                <w:spacing w:val="-4"/>
                <w:sz w:val="16"/>
              </w:rPr>
              <w:t>BR.</w:t>
            </w:r>
          </w:p>
        </w:tc>
        <w:tc>
          <w:tcPr>
            <w:tcW w:w="565" w:type="pct"/>
          </w:tcPr>
          <w:p w:rsidR="002364C4" w:rsidP="00892DB3" w:rsidRDefault="002364C4" w14:paraId="3F6E2AC4" w14:textId="77777777">
            <w:pPr>
              <w:pStyle w:val="TableParagraph"/>
              <w:spacing w:before="181"/>
              <w:rPr>
                <w:b/>
                <w:sz w:val="16"/>
              </w:rPr>
            </w:pPr>
          </w:p>
          <w:p w:rsidR="002364C4" w:rsidP="00892DB3" w:rsidRDefault="002364C4" w14:paraId="006B68C4" w14:textId="77777777">
            <w:pPr>
              <w:pStyle w:val="TableParagraph"/>
              <w:spacing w:before="1"/>
              <w:ind w:left="42" w:right="31"/>
              <w:jc w:val="center"/>
              <w:rPr>
                <w:sz w:val="16"/>
              </w:rPr>
            </w:pPr>
            <w:r>
              <w:rPr>
                <w:sz w:val="16"/>
              </w:rPr>
              <w:t>Ime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prezime</w:t>
            </w:r>
            <w:proofErr w:type="spellEnd"/>
          </w:p>
          <w:p w:rsidR="002364C4" w:rsidP="00892DB3" w:rsidRDefault="002364C4" w14:paraId="339EC639" w14:textId="77777777">
            <w:pPr>
              <w:pStyle w:val="TableParagraph"/>
              <w:ind w:left="223" w:right="210" w:hanging="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spellStart"/>
            <w:proofErr w:type="gramStart"/>
            <w:r>
              <w:rPr>
                <w:sz w:val="16"/>
              </w:rPr>
              <w:t>tvrtka</w:t>
            </w:r>
            <w:proofErr w:type="spellEnd"/>
            <w:proofErr w:type="gram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ili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naziv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vjerovnika</w:t>
            </w:r>
            <w:proofErr w:type="spellEnd"/>
            <w:r>
              <w:rPr>
                <w:spacing w:val="-2"/>
                <w:sz w:val="16"/>
              </w:rPr>
              <w:t>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OIB</w:t>
            </w:r>
          </w:p>
          <w:p w:rsidR="002364C4" w:rsidP="00892DB3" w:rsidRDefault="002364C4" w14:paraId="6D275A30" w14:textId="77777777">
            <w:pPr>
              <w:pStyle w:val="TableParagraph"/>
              <w:ind w:left="110" w:right="99" w:firstLine="2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vjerovnika</w:t>
            </w:r>
            <w:proofErr w:type="spellEnd"/>
            <w:r>
              <w:rPr>
                <w:spacing w:val="-2"/>
                <w:sz w:val="16"/>
              </w:rPr>
              <w:t>,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Adresa</w:t>
            </w:r>
            <w:proofErr w:type="spellEnd"/>
            <w:r>
              <w:rPr>
                <w:sz w:val="16"/>
              </w:rPr>
              <w:t xml:space="preserve"> 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IBAN,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E-mail,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sjedište</w:t>
            </w:r>
            <w:proofErr w:type="spellEnd"/>
          </w:p>
          <w:p w:rsidR="002364C4" w:rsidP="00892DB3" w:rsidRDefault="002364C4" w14:paraId="19BBD4D8" w14:textId="77777777">
            <w:pPr>
              <w:pStyle w:val="TableParagraph"/>
              <w:spacing w:line="166" w:lineRule="exact"/>
              <w:ind w:left="42" w:right="32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vjerovnika</w:t>
            </w:r>
            <w:proofErr w:type="spellEnd"/>
          </w:p>
        </w:tc>
        <w:tc>
          <w:tcPr>
            <w:tcW w:w="521" w:type="pct"/>
          </w:tcPr>
          <w:p w:rsidR="002364C4" w:rsidP="00892DB3" w:rsidRDefault="002364C4" w14:paraId="55E125D4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39751B2B" w14:textId="77777777">
            <w:pPr>
              <w:pStyle w:val="TableParagraph"/>
              <w:spacing w:before="21"/>
              <w:rPr>
                <w:b/>
                <w:sz w:val="16"/>
              </w:rPr>
            </w:pPr>
          </w:p>
          <w:p w:rsidR="002364C4" w:rsidP="00892DB3" w:rsidRDefault="002364C4" w14:paraId="5CA022B3" w14:textId="77777777">
            <w:pPr>
              <w:pStyle w:val="TableParagraph"/>
              <w:ind w:left="198" w:firstLine="172"/>
              <w:rPr>
                <w:rFonts w:ascii="Calibri" w:hAnsi="Calibri"/>
                <w:sz w:val="16"/>
              </w:rPr>
            </w:pPr>
            <w:proofErr w:type="spellStart"/>
            <w:r>
              <w:rPr>
                <w:rFonts w:ascii="Calibri" w:hAnsi="Calibri"/>
                <w:spacing w:val="-2"/>
                <w:sz w:val="16"/>
              </w:rPr>
              <w:t>Iznos</w:t>
            </w:r>
            <w:proofErr w:type="spellEnd"/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6"/>
              </w:rPr>
              <w:t>prijavljene</w:t>
            </w:r>
            <w:proofErr w:type="spellEnd"/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tražbine</w:t>
            </w:r>
            <w:proofErr w:type="spellEnd"/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12"/>
                <w:sz w:val="16"/>
              </w:rPr>
              <w:t>€</w:t>
            </w:r>
          </w:p>
        </w:tc>
        <w:tc>
          <w:tcPr>
            <w:tcW w:w="695" w:type="pct"/>
          </w:tcPr>
          <w:p w:rsidR="002364C4" w:rsidP="00892DB3" w:rsidRDefault="002364C4" w14:paraId="06602451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315DF17F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7C066635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1C8BEDA0" w14:textId="77777777">
            <w:pPr>
              <w:pStyle w:val="TableParagraph"/>
              <w:spacing w:before="90"/>
              <w:rPr>
                <w:b/>
                <w:sz w:val="16"/>
              </w:rPr>
            </w:pPr>
          </w:p>
          <w:p w:rsidR="002364C4" w:rsidP="00892DB3" w:rsidRDefault="002364C4" w14:paraId="3F27DC08" w14:textId="77777777">
            <w:pPr>
              <w:pStyle w:val="TableParagraph"/>
              <w:ind w:left="159" w:right="148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Pravna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osnova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prijavljene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tražbine</w:t>
            </w:r>
            <w:proofErr w:type="spellEnd"/>
          </w:p>
        </w:tc>
        <w:tc>
          <w:tcPr>
            <w:tcW w:w="521" w:type="pct"/>
          </w:tcPr>
          <w:p w:rsidR="002364C4" w:rsidP="00892DB3" w:rsidRDefault="002364C4" w14:paraId="7730EEA0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2B3F7A85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3D4C06AD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28A8E3D4" w14:textId="77777777">
            <w:pPr>
              <w:pStyle w:val="TableParagraph"/>
              <w:spacing w:before="83"/>
              <w:rPr>
                <w:b/>
                <w:sz w:val="16"/>
              </w:rPr>
            </w:pPr>
          </w:p>
          <w:p w:rsidR="002364C4" w:rsidP="00892DB3" w:rsidRDefault="002364C4" w14:paraId="723912B4" w14:textId="77777777">
            <w:pPr>
              <w:pStyle w:val="TableParagraph"/>
              <w:ind w:left="222" w:right="209" w:hanging="3"/>
              <w:jc w:val="center"/>
              <w:rPr>
                <w:rFonts w:ascii="Calibri" w:hAnsi="Calibri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Iznos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priznate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tražbine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0"/>
                <w:sz w:val="16"/>
              </w:rPr>
              <w:t>€</w:t>
            </w:r>
          </w:p>
        </w:tc>
        <w:tc>
          <w:tcPr>
            <w:tcW w:w="521" w:type="pct"/>
          </w:tcPr>
          <w:p w:rsidR="002364C4" w:rsidP="00892DB3" w:rsidRDefault="002364C4" w14:paraId="128F89AA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27A1056B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6759985C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7336EDFD" w14:textId="77777777">
            <w:pPr>
              <w:pStyle w:val="TableParagraph"/>
              <w:spacing w:before="83"/>
              <w:rPr>
                <w:b/>
                <w:sz w:val="16"/>
              </w:rPr>
            </w:pPr>
          </w:p>
          <w:p w:rsidR="002364C4" w:rsidP="00892DB3" w:rsidRDefault="002364C4" w14:paraId="1D550AAF" w14:textId="77777777">
            <w:pPr>
              <w:pStyle w:val="TableParagraph"/>
              <w:ind w:left="222" w:right="209" w:hanging="3"/>
              <w:jc w:val="center"/>
              <w:rPr>
                <w:rFonts w:ascii="Calibri" w:hAnsi="Calibri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Iznos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osporene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tražbine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0"/>
                <w:sz w:val="16"/>
              </w:rPr>
              <w:t>€</w:t>
            </w:r>
          </w:p>
        </w:tc>
        <w:tc>
          <w:tcPr>
            <w:tcW w:w="738" w:type="pct"/>
            <w:gridSpan w:val="2"/>
          </w:tcPr>
          <w:p w:rsidR="002364C4" w:rsidP="00892DB3" w:rsidRDefault="002364C4" w14:paraId="62879425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064B2E9B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0D4797A6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0E917CA5" w14:textId="77777777">
            <w:pPr>
              <w:pStyle w:val="TableParagraph"/>
              <w:spacing w:before="181"/>
              <w:rPr>
                <w:b/>
                <w:sz w:val="16"/>
              </w:rPr>
            </w:pPr>
          </w:p>
          <w:p w:rsidR="002364C4" w:rsidP="00892DB3" w:rsidRDefault="002364C4" w14:paraId="7E678866" w14:textId="77777777">
            <w:pPr>
              <w:pStyle w:val="TableParagraph"/>
              <w:spacing w:before="1"/>
              <w:ind w:left="507" w:right="113" w:hanging="377"/>
              <w:rPr>
                <w:sz w:val="16"/>
              </w:rPr>
            </w:pPr>
            <w:proofErr w:type="spellStart"/>
            <w:r>
              <w:rPr>
                <w:sz w:val="16"/>
              </w:rPr>
              <w:t>Razlog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osporavanja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tražbine</w:t>
            </w:r>
            <w:proofErr w:type="spellEnd"/>
          </w:p>
        </w:tc>
        <w:tc>
          <w:tcPr>
            <w:tcW w:w="695" w:type="pct"/>
          </w:tcPr>
          <w:p w:rsidR="002364C4" w:rsidP="00892DB3" w:rsidRDefault="002364C4" w14:paraId="64E8B5AD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4E8E9B2B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4FE39AFC" w14:textId="77777777">
            <w:pPr>
              <w:pStyle w:val="TableParagraph"/>
              <w:spacing w:before="181"/>
              <w:rPr>
                <w:b/>
                <w:sz w:val="16"/>
              </w:rPr>
            </w:pPr>
          </w:p>
          <w:p w:rsidR="002364C4" w:rsidP="00892DB3" w:rsidRDefault="002364C4" w14:paraId="69BD91A2" w14:textId="77777777">
            <w:pPr>
              <w:pStyle w:val="TableParagraph"/>
              <w:ind w:left="146" w:right="135" w:firstLine="96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Oznaka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ovršne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isprave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ako</w:t>
            </w:r>
            <w:proofErr w:type="spellEnd"/>
            <w:r>
              <w:rPr>
                <w:sz w:val="16"/>
              </w:rPr>
              <w:t xml:space="preserve"> se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tražbine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zasniva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na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ovršnoj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ispravi</w:t>
            </w:r>
            <w:proofErr w:type="spellEnd"/>
          </w:p>
        </w:tc>
        <w:tc>
          <w:tcPr>
            <w:tcW w:w="478" w:type="pct"/>
          </w:tcPr>
          <w:p w:rsidR="002364C4" w:rsidP="00892DB3" w:rsidRDefault="002364C4" w14:paraId="2888D6C2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24A3A154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3470C69E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65807097" w14:textId="77777777">
            <w:pPr>
              <w:pStyle w:val="TableParagraph"/>
              <w:spacing w:before="181"/>
              <w:rPr>
                <w:b/>
                <w:sz w:val="16"/>
              </w:rPr>
            </w:pPr>
          </w:p>
          <w:p w:rsidR="002364C4" w:rsidP="00892DB3" w:rsidRDefault="002364C4" w14:paraId="0B6C3EDB" w14:textId="77777777">
            <w:pPr>
              <w:pStyle w:val="TableParagraph"/>
              <w:spacing w:before="1"/>
              <w:ind w:left="10" w:right="2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Napomena</w:t>
            </w:r>
            <w:proofErr w:type="spellEnd"/>
          </w:p>
        </w:tc>
      </w:tr>
      <w:tr w:rsidR="002364C4" w:rsidTr="002364C4" w14:paraId="1656582A" w14:textId="77777777">
        <w:trPr>
          <w:trHeight w:val="423"/>
        </w:trPr>
        <w:tc>
          <w:tcPr>
            <w:tcW w:w="266" w:type="pct"/>
            <w:tcBorders>
              <w:bottom w:val="nil"/>
            </w:tcBorders>
          </w:tcPr>
          <w:p w:rsidR="002364C4" w:rsidP="00892DB3" w:rsidRDefault="002364C4" w14:paraId="5E12C138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:rsidR="002364C4" w:rsidP="00892DB3" w:rsidRDefault="002364C4" w14:paraId="108B67A0" w14:textId="77777777">
            <w:pPr>
              <w:pStyle w:val="TableParagraph"/>
              <w:spacing w:before="48"/>
              <w:ind w:left="42" w:right="34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RH,</w:t>
            </w:r>
          </w:p>
          <w:p w:rsidR="002364C4" w:rsidP="00892DB3" w:rsidRDefault="002364C4" w14:paraId="4F131647" w14:textId="77777777">
            <w:pPr>
              <w:pStyle w:val="TableParagraph"/>
              <w:spacing w:before="1" w:line="159" w:lineRule="exact"/>
              <w:ind w:left="42" w:right="32"/>
              <w:jc w:val="center"/>
              <w:rPr>
                <w:rFonts w:ascii="Calibri"/>
                <w:sz w:val="16"/>
              </w:rPr>
            </w:pPr>
            <w:proofErr w:type="spellStart"/>
            <w:r>
              <w:rPr>
                <w:rFonts w:ascii="Calibri"/>
                <w:spacing w:val="-2"/>
                <w:sz w:val="16"/>
              </w:rPr>
              <w:t>Ministarstvo</w:t>
            </w:r>
            <w:proofErr w:type="spellEnd"/>
          </w:p>
        </w:tc>
        <w:tc>
          <w:tcPr>
            <w:tcW w:w="521" w:type="pct"/>
            <w:tcBorders>
              <w:bottom w:val="nil"/>
            </w:tcBorders>
          </w:tcPr>
          <w:p w:rsidR="002364C4" w:rsidP="00892DB3" w:rsidRDefault="002364C4" w14:paraId="2A4A81A1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95" w:type="pct"/>
            <w:tcBorders>
              <w:bottom w:val="nil"/>
            </w:tcBorders>
          </w:tcPr>
          <w:p w:rsidR="002364C4" w:rsidP="00892DB3" w:rsidRDefault="002364C4" w14:paraId="075BBD2E" w14:textId="77777777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2364C4" w:rsidP="00892DB3" w:rsidRDefault="002364C4" w14:paraId="65755052" w14:textId="77777777">
            <w:pPr>
              <w:pStyle w:val="TableParagraph"/>
              <w:ind w:left="142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JOPPD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6"/>
              </w:rPr>
              <w:t>obrazac</w:t>
            </w:r>
            <w:proofErr w:type="spellEnd"/>
          </w:p>
        </w:tc>
        <w:tc>
          <w:tcPr>
            <w:tcW w:w="521" w:type="pct"/>
            <w:tcBorders>
              <w:bottom w:val="nil"/>
            </w:tcBorders>
          </w:tcPr>
          <w:p w:rsidR="002364C4" w:rsidP="00892DB3" w:rsidRDefault="002364C4" w14:paraId="609745FC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21" w:type="pct"/>
            <w:tcBorders>
              <w:bottom w:val="nil"/>
            </w:tcBorders>
          </w:tcPr>
          <w:p w:rsidR="002364C4" w:rsidP="00892DB3" w:rsidRDefault="002364C4" w14:paraId="2664B97A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738" w:type="pct"/>
            <w:gridSpan w:val="2"/>
            <w:tcBorders>
              <w:bottom w:val="nil"/>
            </w:tcBorders>
          </w:tcPr>
          <w:p w:rsidR="002364C4" w:rsidP="00892DB3" w:rsidRDefault="002364C4" w14:paraId="012C4A80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95" w:type="pct"/>
            <w:vMerge w:val="restart"/>
          </w:tcPr>
          <w:p w:rsidR="002364C4" w:rsidP="00892DB3" w:rsidRDefault="002364C4" w14:paraId="1B32C76D" w14:textId="77777777">
            <w:pPr>
              <w:pStyle w:val="TableParagraph"/>
              <w:rPr>
                <w:b/>
                <w:sz w:val="16"/>
              </w:rPr>
            </w:pPr>
          </w:p>
          <w:p w:rsidR="002364C4" w:rsidP="00892DB3" w:rsidRDefault="002364C4" w14:paraId="0619598C" w14:textId="77777777">
            <w:pPr>
              <w:pStyle w:val="TableParagraph"/>
              <w:spacing w:before="119"/>
              <w:rPr>
                <w:b/>
                <w:sz w:val="16"/>
              </w:rPr>
            </w:pPr>
          </w:p>
          <w:p w:rsidR="002364C4" w:rsidP="00892DB3" w:rsidRDefault="002364C4" w14:paraId="158D10A3" w14:textId="77777777">
            <w:pPr>
              <w:pStyle w:val="TableParagraph"/>
              <w:ind w:left="108"/>
              <w:rPr>
                <w:rFonts w:ascii="Calibri" w:hAnsi="Calibri"/>
                <w:sz w:val="16"/>
              </w:rPr>
            </w:pPr>
            <w:proofErr w:type="spellStart"/>
            <w:r>
              <w:rPr>
                <w:rFonts w:ascii="Calibri" w:hAnsi="Calibri"/>
                <w:sz w:val="16"/>
              </w:rPr>
              <w:t>Rješenje</w:t>
            </w:r>
            <w:proofErr w:type="spellEnd"/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ovrsi</w:t>
            </w:r>
            <w:proofErr w:type="spellEnd"/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od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16.07.2025.</w:t>
            </w:r>
          </w:p>
          <w:p w:rsidR="002364C4" w:rsidP="00892DB3" w:rsidRDefault="002364C4" w14:paraId="5FC404F5" w14:textId="77777777">
            <w:pPr>
              <w:pStyle w:val="TableParagraph"/>
              <w:ind w:left="108" w:right="238"/>
              <w:rPr>
                <w:rFonts w:ascii="Calibri"/>
                <w:sz w:val="16"/>
              </w:rPr>
            </w:pPr>
            <w:proofErr w:type="gramStart"/>
            <w:r>
              <w:rPr>
                <w:rFonts w:ascii="Calibri"/>
                <w:spacing w:val="-2"/>
                <w:sz w:val="16"/>
              </w:rPr>
              <w:t>KLASA:UP</w:t>
            </w:r>
            <w:proofErr w:type="gramEnd"/>
            <w:r>
              <w:rPr>
                <w:rFonts w:ascii="Calibri"/>
                <w:spacing w:val="-2"/>
                <w:sz w:val="16"/>
              </w:rPr>
              <w:t>/I-415-</w:t>
            </w:r>
            <w:r>
              <w:rPr>
                <w:rFonts w:ascii="Calibri"/>
                <w:spacing w:val="4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02/2025-</w:t>
            </w:r>
          </w:p>
          <w:p w:rsidR="002364C4" w:rsidP="00892DB3" w:rsidRDefault="002364C4" w14:paraId="7DFF14FD" w14:textId="77777777">
            <w:pPr>
              <w:pStyle w:val="TableParagraph"/>
              <w:spacing w:line="195" w:lineRule="exact"/>
              <w:ind w:left="108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001/07634</w:t>
            </w:r>
          </w:p>
          <w:p w:rsidR="002364C4" w:rsidP="00892DB3" w:rsidRDefault="002364C4" w14:paraId="3DD5184F" w14:textId="77777777">
            <w:pPr>
              <w:pStyle w:val="TableParagraph"/>
              <w:ind w:left="108" w:right="130"/>
              <w:rPr>
                <w:rFonts w:ascii="Calibri"/>
                <w:sz w:val="16"/>
              </w:rPr>
            </w:pPr>
            <w:proofErr w:type="gramStart"/>
            <w:r>
              <w:rPr>
                <w:rFonts w:ascii="Calibri"/>
                <w:spacing w:val="-2"/>
                <w:sz w:val="16"/>
              </w:rPr>
              <w:t>UR.BROJ</w:t>
            </w:r>
            <w:proofErr w:type="gramEnd"/>
            <w:r>
              <w:rPr>
                <w:rFonts w:ascii="Calibri"/>
                <w:spacing w:val="-2"/>
                <w:sz w:val="16"/>
              </w:rPr>
              <w:t>:513-007-</w:t>
            </w:r>
            <w:r>
              <w:rPr>
                <w:rFonts w:ascii="Calibri"/>
                <w:spacing w:val="4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01/2025-02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za</w:t>
            </w:r>
          </w:p>
          <w:p w:rsidR="002364C4" w:rsidP="00892DB3" w:rsidRDefault="002364C4" w14:paraId="331265D8" w14:textId="77777777">
            <w:pPr>
              <w:pStyle w:val="TableParagraph"/>
              <w:ind w:left="108"/>
              <w:rPr>
                <w:rFonts w:ascii="Calibri" w:hAnsi="Calibri"/>
                <w:sz w:val="16"/>
              </w:rPr>
            </w:pPr>
            <w:proofErr w:type="spellStart"/>
            <w:r>
              <w:rPr>
                <w:rFonts w:ascii="Calibri" w:hAnsi="Calibri"/>
                <w:sz w:val="16"/>
              </w:rPr>
              <w:t>iznos</w:t>
            </w:r>
            <w:proofErr w:type="spellEnd"/>
            <w:r>
              <w:rPr>
                <w:rFonts w:ascii="Calibri" w:hAnsi="Calibri"/>
                <w:sz w:val="16"/>
              </w:rPr>
              <w:t xml:space="preserve"> od 39,75 €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JOPPD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obrasci</w:t>
            </w:r>
            <w:proofErr w:type="spellEnd"/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25350,25334,2530</w:t>
            </w:r>
          </w:p>
          <w:p w:rsidR="002364C4" w:rsidP="00892DB3" w:rsidRDefault="002364C4" w14:paraId="63D9CC75" w14:textId="77777777">
            <w:pPr>
              <w:pStyle w:val="TableParagraph"/>
              <w:spacing w:before="1" w:line="195" w:lineRule="exact"/>
              <w:ind w:left="108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4,25273,25243,25</w:t>
            </w:r>
          </w:p>
          <w:p w:rsidR="002364C4" w:rsidP="00892DB3" w:rsidRDefault="002364C4" w14:paraId="35859F2A" w14:textId="77777777">
            <w:pPr>
              <w:pStyle w:val="TableParagraph"/>
              <w:spacing w:line="194" w:lineRule="exact"/>
              <w:ind w:left="108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212,25181.25151,</w:t>
            </w:r>
          </w:p>
          <w:p w:rsidR="002364C4" w:rsidP="00892DB3" w:rsidRDefault="002364C4" w14:paraId="6237CEFE" w14:textId="77777777">
            <w:pPr>
              <w:pStyle w:val="TableParagraph"/>
              <w:spacing w:line="195" w:lineRule="exact"/>
              <w:ind w:left="108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25120,24180,</w:t>
            </w:r>
          </w:p>
          <w:p w:rsidR="002364C4" w:rsidP="00892DB3" w:rsidRDefault="002364C4" w14:paraId="120CE415" w14:textId="77777777">
            <w:pPr>
              <w:pStyle w:val="TableParagraph"/>
              <w:spacing w:before="1"/>
              <w:ind w:left="108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24152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za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</w:rPr>
              <w:t>iznos</w:t>
            </w:r>
            <w:proofErr w:type="spellEnd"/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od</w:t>
            </w:r>
            <w:r>
              <w:rPr>
                <w:rFonts w:ascii="Calibri"/>
                <w:spacing w:val="4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207,25.</w:t>
            </w:r>
          </w:p>
        </w:tc>
        <w:tc>
          <w:tcPr>
            <w:tcW w:w="478" w:type="pct"/>
            <w:tcBorders>
              <w:bottom w:val="nil"/>
            </w:tcBorders>
          </w:tcPr>
          <w:p w:rsidR="002364C4" w:rsidP="00892DB3" w:rsidRDefault="002364C4" w14:paraId="1396AC22" w14:textId="77777777">
            <w:pPr>
              <w:pStyle w:val="TableParagraph"/>
              <w:rPr>
                <w:sz w:val="18"/>
              </w:rPr>
            </w:pPr>
          </w:p>
        </w:tc>
      </w:tr>
      <w:tr w:rsidR="002364C4" w:rsidTr="002364C4" w14:paraId="7FCEC820" w14:textId="77777777">
        <w:trPr>
          <w:trHeight w:val="184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09810580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35BCA27E" w14:textId="77777777">
            <w:pPr>
              <w:pStyle w:val="TableParagraph"/>
              <w:spacing w:before="5" w:line="159" w:lineRule="exact"/>
              <w:ind w:left="42" w:right="33"/>
              <w:jc w:val="center"/>
              <w:rPr>
                <w:rFonts w:ascii="Calibri"/>
                <w:sz w:val="16"/>
              </w:rPr>
            </w:pPr>
            <w:proofErr w:type="spellStart"/>
            <w:r>
              <w:rPr>
                <w:rFonts w:ascii="Calibri"/>
                <w:sz w:val="16"/>
              </w:rPr>
              <w:t>financija</w:t>
            </w:r>
            <w:proofErr w:type="spellEnd"/>
            <w:r>
              <w:rPr>
                <w:rFonts w:ascii="Calibri"/>
                <w:sz w:val="16"/>
              </w:rPr>
              <w:t>,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5"/>
                <w:sz w:val="16"/>
              </w:rPr>
              <w:t>PU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20B28EF2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7D22A537" w14:textId="77777777">
            <w:pPr>
              <w:pStyle w:val="TableParagraph"/>
              <w:spacing w:line="150" w:lineRule="exact"/>
              <w:ind w:left="106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24152,</w:t>
            </w:r>
            <w:r>
              <w:rPr>
                <w:rFonts w:ascii="Calibri" w:hAnsi="Calibri"/>
                <w:spacing w:val="33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6"/>
              </w:rPr>
              <w:t>račun</w:t>
            </w:r>
            <w:proofErr w:type="spellEnd"/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35291DE0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56BEDA0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1887BF09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2AB880AE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032D66D6" w14:textId="77777777">
            <w:pPr>
              <w:pStyle w:val="TableParagraph"/>
              <w:rPr>
                <w:sz w:val="12"/>
              </w:rPr>
            </w:pPr>
          </w:p>
        </w:tc>
      </w:tr>
      <w:tr w:rsidR="002364C4" w:rsidTr="002364C4" w14:paraId="359769D5" w14:textId="77777777">
        <w:trPr>
          <w:trHeight w:val="185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3AE07029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4F3B9B1A" w14:textId="77777777">
            <w:pPr>
              <w:pStyle w:val="TableParagraph"/>
              <w:spacing w:before="5" w:line="160" w:lineRule="exact"/>
              <w:ind w:left="42" w:right="34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Zagreb,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3CBA15DA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49E52B21" w14:textId="77777777">
            <w:pPr>
              <w:pStyle w:val="TableParagraph"/>
              <w:spacing w:line="150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1880-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</w:rPr>
              <w:t>poreza</w:t>
            </w:r>
            <w:proofErr w:type="spellEnd"/>
            <w:r>
              <w:rPr>
                <w:rFonts w:ascii="Calibri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pacing w:val="-5"/>
                <w:sz w:val="16"/>
              </w:rPr>
              <w:t>na</w:t>
            </w:r>
            <w:proofErr w:type="spellEnd"/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77B47025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603F2F81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730E4FA3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07121003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5AFCF6DD" w14:textId="77777777">
            <w:pPr>
              <w:pStyle w:val="TableParagraph"/>
              <w:rPr>
                <w:sz w:val="12"/>
              </w:rPr>
            </w:pPr>
          </w:p>
        </w:tc>
      </w:tr>
      <w:tr w:rsidR="002364C4" w:rsidTr="002364C4" w14:paraId="5802F463" w14:textId="77777777">
        <w:trPr>
          <w:trHeight w:val="185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0CC3D94A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5073953E" w14:textId="77777777">
            <w:pPr>
              <w:pStyle w:val="TableParagraph"/>
              <w:spacing w:before="6" w:line="159" w:lineRule="exact"/>
              <w:ind w:left="42" w:right="35"/>
              <w:jc w:val="center"/>
              <w:rPr>
                <w:rFonts w:ascii="Calibri"/>
                <w:sz w:val="16"/>
              </w:rPr>
            </w:pPr>
            <w:proofErr w:type="spellStart"/>
            <w:r>
              <w:rPr>
                <w:rFonts w:ascii="Calibri"/>
                <w:sz w:val="16"/>
              </w:rPr>
              <w:t>zastupano</w:t>
            </w:r>
            <w:proofErr w:type="spellEnd"/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5"/>
                <w:sz w:val="16"/>
              </w:rPr>
              <w:t>po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7D314F8D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67C5C0DE" w14:textId="77777777">
            <w:pPr>
              <w:pStyle w:val="TableParagraph"/>
              <w:spacing w:line="151" w:lineRule="exact"/>
              <w:ind w:left="106"/>
              <w:rPr>
                <w:rFonts w:ascii="Calibri"/>
                <w:sz w:val="16"/>
              </w:rPr>
            </w:pPr>
            <w:proofErr w:type="spellStart"/>
            <w:r>
              <w:rPr>
                <w:rFonts w:ascii="Calibri"/>
                <w:sz w:val="16"/>
              </w:rPr>
              <w:t>dohodak</w:t>
            </w:r>
            <w:proofErr w:type="spellEnd"/>
            <w:r>
              <w:rPr>
                <w:rFonts w:ascii="Calibri"/>
                <w:spacing w:val="-5"/>
                <w:sz w:val="16"/>
              </w:rPr>
              <w:t xml:space="preserve"> od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2884ED2D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E8B99BD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1C959897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320BA3C9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03972213" w14:textId="77777777">
            <w:pPr>
              <w:pStyle w:val="TableParagraph"/>
              <w:rPr>
                <w:sz w:val="12"/>
              </w:rPr>
            </w:pPr>
          </w:p>
        </w:tc>
      </w:tr>
      <w:tr w:rsidR="002364C4" w:rsidTr="002364C4" w14:paraId="799BDFC4" w14:textId="77777777">
        <w:trPr>
          <w:trHeight w:val="184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046670BB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68FF6596" w14:textId="77777777">
            <w:pPr>
              <w:pStyle w:val="TableParagraph"/>
              <w:spacing w:before="5" w:line="159" w:lineRule="exact"/>
              <w:ind w:left="42" w:right="35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ŽDO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pacing w:val="-10"/>
                <w:sz w:val="16"/>
              </w:rPr>
              <w:t>u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28E9196A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1180BCE5" w14:textId="77777777">
            <w:pPr>
              <w:pStyle w:val="TableParagraph"/>
              <w:spacing w:line="150" w:lineRule="exact"/>
              <w:ind w:left="106"/>
              <w:rPr>
                <w:rFonts w:ascii="Calibri"/>
                <w:sz w:val="16"/>
              </w:rPr>
            </w:pPr>
            <w:proofErr w:type="spellStart"/>
            <w:r>
              <w:rPr>
                <w:rFonts w:ascii="Calibri"/>
                <w:spacing w:val="-2"/>
                <w:sz w:val="16"/>
              </w:rPr>
              <w:t>nesamostalnog</w:t>
            </w:r>
            <w:proofErr w:type="spellEnd"/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12DB5850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3D7B49B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053852FD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5CD45B9F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59CBC6F1" w14:textId="77777777">
            <w:pPr>
              <w:pStyle w:val="TableParagraph"/>
              <w:rPr>
                <w:sz w:val="12"/>
              </w:rPr>
            </w:pPr>
          </w:p>
        </w:tc>
      </w:tr>
      <w:tr w:rsidR="002364C4" w:rsidTr="002364C4" w14:paraId="2219F9F0" w14:textId="77777777">
        <w:trPr>
          <w:trHeight w:val="355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6BE468B2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349176AA" w14:textId="77777777">
            <w:pPr>
              <w:pStyle w:val="TableParagraph"/>
              <w:spacing w:before="5"/>
              <w:ind w:left="42" w:right="34"/>
              <w:jc w:val="center"/>
              <w:rPr>
                <w:rFonts w:ascii="Calibri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Zagrebu</w:t>
            </w:r>
            <w:proofErr w:type="spellEnd"/>
            <w:r>
              <w:rPr>
                <w:rFonts w:ascii="Calibri"/>
                <w:spacing w:val="-2"/>
                <w:sz w:val="16"/>
              </w:rPr>
              <w:t>,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4B82374A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5D90026C" w14:textId="77777777">
            <w:pPr>
              <w:pStyle w:val="TableParagraph"/>
              <w:spacing w:line="150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rada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-</w:t>
            </w:r>
            <w:r>
              <w:rPr>
                <w:rFonts w:ascii="Calibri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6"/>
              </w:rPr>
              <w:t>ovjereni</w:t>
            </w:r>
            <w:proofErr w:type="spellEnd"/>
          </w:p>
          <w:p w:rsidR="002364C4" w:rsidP="00892DB3" w:rsidRDefault="002364C4" w14:paraId="78B9E2B1" w14:textId="77777777">
            <w:pPr>
              <w:pStyle w:val="TableParagraph"/>
              <w:spacing w:before="1" w:line="184" w:lineRule="exact"/>
              <w:ind w:left="106"/>
              <w:rPr>
                <w:rFonts w:ascii="Calibri" w:hAnsi="Calibri"/>
                <w:sz w:val="16"/>
              </w:rPr>
            </w:pPr>
            <w:proofErr w:type="spellStart"/>
            <w:r>
              <w:rPr>
                <w:rFonts w:ascii="Calibri" w:hAnsi="Calibri"/>
                <w:sz w:val="16"/>
              </w:rPr>
              <w:t>izlist</w:t>
            </w:r>
            <w:proofErr w:type="spellEnd"/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iz</w:t>
            </w:r>
            <w:proofErr w:type="spellEnd"/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ISPU,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6"/>
              </w:rPr>
              <w:t>račun</w:t>
            </w:r>
            <w:proofErr w:type="spellEnd"/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E3A8B01" w14:textId="77777777">
            <w:pPr>
              <w:pStyle w:val="TableParagraph"/>
              <w:spacing w:before="70"/>
              <w:ind w:left="50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210,37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76F34BA6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6EAA1889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0E7C3C14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4F198BEE" w14:textId="77777777">
            <w:pPr>
              <w:pStyle w:val="TableParagraph"/>
              <w:rPr>
                <w:sz w:val="18"/>
              </w:rPr>
            </w:pPr>
          </w:p>
        </w:tc>
      </w:tr>
      <w:tr w:rsidR="002364C4" w:rsidTr="002364C4" w14:paraId="72B905BE" w14:textId="77777777">
        <w:trPr>
          <w:trHeight w:val="200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599622CF" w14:textId="77777777">
            <w:pPr>
              <w:pStyle w:val="TableParagraph"/>
              <w:spacing w:line="175" w:lineRule="exact"/>
              <w:ind w:left="7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1.</w:t>
            </w: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6FC248FF" w14:textId="77777777">
            <w:pPr>
              <w:pStyle w:val="TableParagraph"/>
              <w:spacing w:before="19" w:line="162" w:lineRule="exact"/>
              <w:ind w:left="42" w:right="34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OIB: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B774AC3" w14:textId="77777777">
            <w:pPr>
              <w:pStyle w:val="TableParagraph"/>
              <w:spacing w:before="9" w:line="171" w:lineRule="exact"/>
              <w:ind w:lef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210,37</w:t>
            </w: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7A7BD282" w14:textId="77777777">
            <w:pPr>
              <w:pStyle w:val="TableParagraph"/>
              <w:spacing w:line="175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8486-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</w:rPr>
              <w:t>doprinos</w:t>
            </w:r>
            <w:proofErr w:type="spellEnd"/>
            <w:r>
              <w:rPr>
                <w:rFonts w:ascii="Calibri"/>
                <w:spacing w:val="-2"/>
                <w:sz w:val="16"/>
              </w:rPr>
              <w:t xml:space="preserve"> </w:t>
            </w:r>
            <w:r>
              <w:rPr>
                <w:rFonts w:ascii="Calibri"/>
                <w:spacing w:val="-5"/>
                <w:sz w:val="16"/>
              </w:rPr>
              <w:t>za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7B47C3DA" w14:textId="77777777">
            <w:pPr>
              <w:pStyle w:val="TableParagraph"/>
              <w:rPr>
                <w:sz w:val="14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B318181" w14:textId="77777777">
            <w:pPr>
              <w:pStyle w:val="TableParagraph"/>
              <w:rPr>
                <w:sz w:val="14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0541D65B" w14:textId="77777777">
            <w:pPr>
              <w:pStyle w:val="TableParagraph"/>
              <w:rPr>
                <w:sz w:val="14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49C92624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44C91F0D" w14:textId="77777777">
            <w:pPr>
              <w:pStyle w:val="TableParagraph"/>
              <w:rPr>
                <w:sz w:val="14"/>
              </w:rPr>
            </w:pPr>
          </w:p>
        </w:tc>
      </w:tr>
      <w:tr w:rsidR="002364C4" w:rsidTr="002364C4" w14:paraId="065893BF" w14:textId="77777777">
        <w:trPr>
          <w:trHeight w:val="538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3F1E49E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0806E557" w14:textId="77777777">
            <w:pPr>
              <w:pStyle w:val="TableParagraph"/>
              <w:spacing w:line="177" w:lineRule="exact"/>
              <w:ind w:left="42" w:right="3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18683136487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B98DEB9" w14:textId="77777777">
            <w:pPr>
              <w:pStyle w:val="TableParagraph"/>
              <w:spacing w:before="165" w:line="183" w:lineRule="exact"/>
              <w:ind w:left="291"/>
              <w:rPr>
                <w:sz w:val="16"/>
              </w:rPr>
            </w:pPr>
            <w:r>
              <w:rPr>
                <w:spacing w:val="-2"/>
                <w:sz w:val="16"/>
              </w:rPr>
              <w:t>(207,25</w:t>
            </w:r>
          </w:p>
          <w:p w:rsidR="002364C4" w:rsidP="00892DB3" w:rsidRDefault="002364C4" w14:paraId="02A527D1" w14:textId="77777777">
            <w:pPr>
              <w:pStyle w:val="TableParagraph"/>
              <w:spacing w:line="169" w:lineRule="exact"/>
              <w:ind w:left="226"/>
              <w:rPr>
                <w:sz w:val="16"/>
              </w:rPr>
            </w:pPr>
            <w:proofErr w:type="spellStart"/>
            <w:r>
              <w:rPr>
                <w:sz w:val="16"/>
              </w:rPr>
              <w:t>glavnica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10"/>
                <w:sz w:val="16"/>
              </w:rPr>
              <w:t>i</w:t>
            </w:r>
            <w:proofErr w:type="spellEnd"/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14F530C7" w14:textId="77777777">
            <w:pPr>
              <w:pStyle w:val="TableParagraph"/>
              <w:spacing w:line="161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ZO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-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</w:rPr>
              <w:t>ovjereni</w:t>
            </w:r>
            <w:proofErr w:type="spellEnd"/>
            <w:r>
              <w:rPr>
                <w:rFonts w:ascii="Calibri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16"/>
              </w:rPr>
              <w:t>izlist</w:t>
            </w:r>
            <w:proofErr w:type="spellEnd"/>
          </w:p>
          <w:p w:rsidR="002364C4" w:rsidP="00892DB3" w:rsidRDefault="002364C4" w14:paraId="1D5D1073" w14:textId="77777777">
            <w:pPr>
              <w:pStyle w:val="TableParagraph"/>
              <w:spacing w:line="194" w:lineRule="exact"/>
              <w:ind w:left="106"/>
              <w:rPr>
                <w:rFonts w:ascii="Calibri"/>
                <w:sz w:val="16"/>
              </w:rPr>
            </w:pPr>
            <w:proofErr w:type="spellStart"/>
            <w:proofErr w:type="gramStart"/>
            <w:r>
              <w:rPr>
                <w:rFonts w:ascii="Calibri"/>
                <w:sz w:val="16"/>
              </w:rPr>
              <w:t>iz</w:t>
            </w:r>
            <w:proofErr w:type="spellEnd"/>
            <w:proofErr w:type="gramEnd"/>
            <w:r>
              <w:rPr>
                <w:rFonts w:ascii="Calibri"/>
                <w:spacing w:val="-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ISPU-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JOPPD</w:t>
            </w:r>
          </w:p>
          <w:p w:rsidR="002364C4" w:rsidP="00892DB3" w:rsidRDefault="002364C4" w14:paraId="164CC134" w14:textId="77777777">
            <w:pPr>
              <w:pStyle w:val="TableParagraph"/>
              <w:spacing w:line="163" w:lineRule="exact"/>
              <w:ind w:left="106"/>
              <w:rPr>
                <w:rFonts w:ascii="Calibri"/>
                <w:sz w:val="16"/>
              </w:rPr>
            </w:pPr>
            <w:proofErr w:type="spellStart"/>
            <w:r>
              <w:rPr>
                <w:rFonts w:ascii="Calibri"/>
                <w:sz w:val="16"/>
              </w:rPr>
              <w:t>obrasci</w:t>
            </w:r>
            <w:proofErr w:type="spellEnd"/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24180,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199CAEE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2AEF7511" w14:textId="77777777">
            <w:pPr>
              <w:pStyle w:val="TableParagraph"/>
              <w:spacing w:before="165"/>
              <w:ind w:left="50" w:right="4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3F6AE524" w14:textId="77777777">
            <w:pPr>
              <w:pStyle w:val="TableParagraph"/>
              <w:spacing w:before="165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02E5795D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386D8BC0" w14:textId="77777777">
            <w:pPr>
              <w:pStyle w:val="TableParagraph"/>
              <w:spacing w:before="74"/>
              <w:rPr>
                <w:b/>
                <w:sz w:val="16"/>
              </w:rPr>
            </w:pPr>
          </w:p>
          <w:p w:rsidR="002364C4" w:rsidP="00892DB3" w:rsidRDefault="002364C4" w14:paraId="5D97099C" w14:textId="77777777">
            <w:pPr>
              <w:pStyle w:val="TableParagraph"/>
              <w:spacing w:before="1"/>
              <w:ind w:left="10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10"/>
                <w:sz w:val="16"/>
              </w:rPr>
              <w:t>-</w:t>
            </w:r>
          </w:p>
        </w:tc>
      </w:tr>
      <w:tr w:rsidR="002364C4" w:rsidTr="002364C4" w14:paraId="2AE8D03A" w14:textId="77777777">
        <w:trPr>
          <w:trHeight w:val="204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0F28B359" w14:textId="77777777">
            <w:pPr>
              <w:pStyle w:val="TableParagraph"/>
              <w:rPr>
                <w:sz w:val="14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27751036" w14:textId="77777777">
            <w:pPr>
              <w:pStyle w:val="TableParagraph"/>
              <w:spacing w:line="184" w:lineRule="exact"/>
              <w:ind w:left="42" w:right="3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IBAN:1210010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50FBA7E8" w14:textId="77777777">
            <w:pPr>
              <w:pStyle w:val="TableParagraph"/>
              <w:spacing w:line="169" w:lineRule="exact"/>
              <w:ind w:left="50" w:right="44"/>
              <w:jc w:val="center"/>
              <w:rPr>
                <w:sz w:val="16"/>
              </w:rPr>
            </w:pPr>
            <w:r>
              <w:rPr>
                <w:sz w:val="16"/>
              </w:rPr>
              <w:t>3,12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kamate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61654346" w14:textId="77777777">
            <w:pPr>
              <w:pStyle w:val="TableParagraph"/>
              <w:spacing w:before="3" w:line="181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25120,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25151,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4D2C606" w14:textId="77777777">
            <w:pPr>
              <w:pStyle w:val="TableParagraph"/>
              <w:rPr>
                <w:sz w:val="14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250395BE" w14:textId="77777777">
            <w:pPr>
              <w:pStyle w:val="TableParagraph"/>
              <w:rPr>
                <w:sz w:val="14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15947165" w14:textId="77777777">
            <w:pPr>
              <w:pStyle w:val="TableParagraph"/>
              <w:rPr>
                <w:sz w:val="14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7ACEDB39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6CBD0800" w14:textId="77777777">
            <w:pPr>
              <w:pStyle w:val="TableParagraph"/>
              <w:rPr>
                <w:sz w:val="14"/>
              </w:rPr>
            </w:pPr>
          </w:p>
        </w:tc>
      </w:tr>
      <w:tr w:rsidR="002364C4" w:rsidTr="002364C4" w14:paraId="39206EAD" w14:textId="77777777">
        <w:trPr>
          <w:trHeight w:val="185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40890E06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64EBC48F" w14:textId="77777777">
            <w:pPr>
              <w:pStyle w:val="TableParagraph"/>
              <w:spacing w:line="166" w:lineRule="exact"/>
              <w:ind w:left="42" w:right="3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05186300016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43E08D9F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18A5E747" w14:textId="77777777">
            <w:pPr>
              <w:pStyle w:val="TableParagraph"/>
              <w:spacing w:line="166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25181,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25212,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2FA65274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1AB606CE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542FDE6F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4B751ABF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668FE3BB" w14:textId="77777777">
            <w:pPr>
              <w:pStyle w:val="TableParagraph"/>
              <w:rPr>
                <w:sz w:val="12"/>
              </w:rPr>
            </w:pPr>
          </w:p>
        </w:tc>
      </w:tr>
      <w:tr w:rsidR="002364C4" w:rsidTr="002364C4" w14:paraId="65D0BD01" w14:textId="77777777">
        <w:trPr>
          <w:trHeight w:val="189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2C42B259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15C0CF76" w14:textId="77777777">
            <w:pPr>
              <w:pStyle w:val="TableParagraph"/>
              <w:spacing w:line="169" w:lineRule="exact"/>
              <w:ind w:left="42" w:right="36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0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20E38E27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54D12F0E" w14:textId="77777777">
            <w:pPr>
              <w:pStyle w:val="TableParagraph"/>
              <w:spacing w:line="169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25243,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25273,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78071176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4235D2DA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25E6E01F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2530C075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5A540F03" w14:textId="77777777">
            <w:pPr>
              <w:pStyle w:val="TableParagraph"/>
              <w:rPr>
                <w:sz w:val="12"/>
              </w:rPr>
            </w:pPr>
          </w:p>
        </w:tc>
      </w:tr>
      <w:tr w:rsidR="002364C4" w:rsidTr="002364C4" w14:paraId="5F031E5E" w14:textId="77777777">
        <w:trPr>
          <w:trHeight w:val="168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13EFC42E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7045D301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41BCB357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7F38F2AF" w14:textId="77777777">
            <w:pPr>
              <w:pStyle w:val="TableParagraph"/>
              <w:spacing w:line="148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25304,</w:t>
            </w:r>
            <w:r>
              <w:rPr>
                <w:rFonts w:ascii="Calibri"/>
                <w:spacing w:val="-3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25334,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46C31ADC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45EA4A5B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48335621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747C1E5B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58A57840" w14:textId="77777777">
            <w:pPr>
              <w:pStyle w:val="TableParagraph"/>
              <w:rPr>
                <w:sz w:val="10"/>
              </w:rPr>
            </w:pPr>
          </w:p>
        </w:tc>
      </w:tr>
      <w:tr w:rsidR="002364C4" w:rsidTr="002364C4" w14:paraId="04429B37" w14:textId="77777777">
        <w:trPr>
          <w:trHeight w:val="356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15B0E44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3E3323E2" w14:textId="77777777">
            <w:pPr>
              <w:pStyle w:val="TableParagraph"/>
              <w:spacing w:line="174" w:lineRule="exact"/>
              <w:ind w:left="42" w:righ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e:</w:t>
            </w:r>
          </w:p>
          <w:p w:rsidR="002364C4" w:rsidP="00892DB3" w:rsidRDefault="002364C4" w14:paraId="4AF45AA2" w14:textId="77777777">
            <w:pPr>
              <w:pStyle w:val="TableParagraph"/>
              <w:spacing w:before="1" w:line="162" w:lineRule="exact"/>
              <w:ind w:left="42" w:right="32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zagreb_pis@p</w:t>
            </w:r>
            <w:proofErr w:type="spellEnd"/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1B45E846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63EC7CBA" w14:textId="77777777">
            <w:pPr>
              <w:pStyle w:val="TableParagraph"/>
              <w:spacing w:line="194" w:lineRule="exact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25350.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279C75D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14E1DB75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37ACD27A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7C135AEC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0D941051" w14:textId="77777777">
            <w:pPr>
              <w:pStyle w:val="TableParagraph"/>
              <w:rPr>
                <w:sz w:val="18"/>
              </w:rPr>
            </w:pPr>
          </w:p>
        </w:tc>
      </w:tr>
      <w:tr w:rsidR="002364C4" w:rsidTr="002364C4" w14:paraId="3747A792" w14:textId="77777777">
        <w:trPr>
          <w:trHeight w:val="173"/>
        </w:trPr>
        <w:tc>
          <w:tcPr>
            <w:tcW w:w="266" w:type="pct"/>
            <w:tcBorders>
              <w:top w:val="nil"/>
              <w:bottom w:val="nil"/>
            </w:tcBorders>
          </w:tcPr>
          <w:p w:rsidR="002364C4" w:rsidP="00892DB3" w:rsidRDefault="002364C4" w14:paraId="0A4951C5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</w:tcPr>
          <w:p w:rsidR="002364C4" w:rsidP="00892DB3" w:rsidRDefault="002364C4" w14:paraId="39D29C4D" w14:textId="77777777">
            <w:pPr>
              <w:pStyle w:val="TableParagraph"/>
              <w:spacing w:line="154" w:lineRule="exact"/>
              <w:ind w:left="42" w:right="30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orezna</w:t>
            </w:r>
            <w:proofErr w:type="spellEnd"/>
            <w:r>
              <w:rPr>
                <w:spacing w:val="-2"/>
                <w:sz w:val="16"/>
              </w:rPr>
              <w:t>-</w:t>
            </w: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5FC3167B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</w:tcPr>
          <w:p w:rsidR="002364C4" w:rsidP="00892DB3" w:rsidRDefault="002364C4" w14:paraId="5A4244B9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3B535775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</w:tcPr>
          <w:p w:rsidR="002364C4" w:rsidP="00892DB3" w:rsidRDefault="002364C4" w14:paraId="074EECB6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738" w:type="pct"/>
            <w:gridSpan w:val="2"/>
            <w:tcBorders>
              <w:top w:val="nil"/>
              <w:bottom w:val="nil"/>
            </w:tcBorders>
          </w:tcPr>
          <w:p w:rsidR="002364C4" w:rsidP="00892DB3" w:rsidRDefault="002364C4" w14:paraId="79DBC759" w14:textId="77777777">
            <w:pPr>
              <w:pStyle w:val="TableParagraph"/>
              <w:rPr>
                <w:sz w:val="10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7F7B9B3D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2364C4" w:rsidP="00892DB3" w:rsidRDefault="002364C4" w14:paraId="43FF6161" w14:textId="77777777">
            <w:pPr>
              <w:pStyle w:val="TableParagraph"/>
              <w:rPr>
                <w:sz w:val="10"/>
              </w:rPr>
            </w:pPr>
          </w:p>
        </w:tc>
      </w:tr>
      <w:tr w:rsidR="002364C4" w:rsidTr="002364C4" w14:paraId="2DE5B3A8" w14:textId="77777777">
        <w:trPr>
          <w:trHeight w:val="424"/>
        </w:trPr>
        <w:tc>
          <w:tcPr>
            <w:tcW w:w="266" w:type="pct"/>
            <w:tcBorders>
              <w:top w:val="nil"/>
            </w:tcBorders>
          </w:tcPr>
          <w:p w:rsidR="002364C4" w:rsidP="00892DB3" w:rsidRDefault="002364C4" w14:paraId="52F46401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65" w:type="pct"/>
            <w:tcBorders>
              <w:top w:val="nil"/>
            </w:tcBorders>
          </w:tcPr>
          <w:p w:rsidR="002364C4" w:rsidP="00892DB3" w:rsidRDefault="002364C4" w14:paraId="04AD5DA6" w14:textId="77777777">
            <w:pPr>
              <w:pStyle w:val="TableParagraph"/>
              <w:spacing w:line="175" w:lineRule="exact"/>
              <w:ind w:left="42" w:right="3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uprava.hr</w:t>
            </w:r>
          </w:p>
        </w:tc>
        <w:tc>
          <w:tcPr>
            <w:tcW w:w="521" w:type="pct"/>
            <w:tcBorders>
              <w:top w:val="nil"/>
            </w:tcBorders>
          </w:tcPr>
          <w:p w:rsidR="002364C4" w:rsidP="00892DB3" w:rsidRDefault="002364C4" w14:paraId="09EE5045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95" w:type="pct"/>
            <w:tcBorders>
              <w:top w:val="nil"/>
            </w:tcBorders>
          </w:tcPr>
          <w:p w:rsidR="002364C4" w:rsidP="00892DB3" w:rsidRDefault="002364C4" w14:paraId="168A2BEE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21" w:type="pct"/>
            <w:tcBorders>
              <w:top w:val="nil"/>
            </w:tcBorders>
          </w:tcPr>
          <w:p w:rsidR="002364C4" w:rsidP="00892DB3" w:rsidRDefault="002364C4" w14:paraId="4DC3FA2A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21" w:type="pct"/>
            <w:tcBorders>
              <w:top w:val="nil"/>
            </w:tcBorders>
          </w:tcPr>
          <w:p w:rsidR="002364C4" w:rsidP="00892DB3" w:rsidRDefault="002364C4" w14:paraId="7260F9A4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738" w:type="pct"/>
            <w:gridSpan w:val="2"/>
            <w:tcBorders>
              <w:top w:val="nil"/>
            </w:tcBorders>
          </w:tcPr>
          <w:p w:rsidR="002364C4" w:rsidP="00892DB3" w:rsidRDefault="002364C4" w14:paraId="0D56075C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95" w:type="pct"/>
            <w:vMerge/>
            <w:tcBorders>
              <w:top w:val="nil"/>
            </w:tcBorders>
          </w:tcPr>
          <w:p w:rsidR="002364C4" w:rsidP="00892DB3" w:rsidRDefault="002364C4" w14:paraId="386514C9" w14:textId="77777777">
            <w:pPr>
              <w:rPr>
                <w:sz w:val="2"/>
                <w:szCs w:val="2"/>
              </w:rPr>
            </w:pPr>
          </w:p>
        </w:tc>
        <w:tc>
          <w:tcPr>
            <w:tcW w:w="478" w:type="pct"/>
            <w:tcBorders>
              <w:top w:val="nil"/>
            </w:tcBorders>
          </w:tcPr>
          <w:p w:rsidR="002364C4" w:rsidP="00892DB3" w:rsidRDefault="002364C4" w14:paraId="18DB3DFC" w14:textId="77777777">
            <w:pPr>
              <w:pStyle w:val="TableParagraph"/>
              <w:rPr>
                <w:sz w:val="18"/>
              </w:rPr>
            </w:pPr>
          </w:p>
        </w:tc>
      </w:tr>
      <w:tr w:rsidR="002364C4" w:rsidTr="002364C4" w14:paraId="5BF64C29" w14:textId="77777777">
        <w:trPr>
          <w:trHeight w:val="196"/>
        </w:trPr>
        <w:tc>
          <w:tcPr>
            <w:tcW w:w="831" w:type="pct"/>
            <w:gridSpan w:val="2"/>
          </w:tcPr>
          <w:p w:rsidR="002364C4" w:rsidP="00892DB3" w:rsidRDefault="002364C4" w14:paraId="6029F5F7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21" w:type="pct"/>
          </w:tcPr>
          <w:p w:rsidR="002364C4" w:rsidP="00892DB3" w:rsidRDefault="002364C4" w14:paraId="44CDFEF0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</w:tcPr>
          <w:p w:rsidR="002364C4" w:rsidP="00892DB3" w:rsidRDefault="002364C4" w14:paraId="2DBA20D8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21" w:type="pct"/>
          </w:tcPr>
          <w:p w:rsidR="002364C4" w:rsidP="00892DB3" w:rsidRDefault="002364C4" w14:paraId="588AC846" w14:textId="77777777">
            <w:pPr>
              <w:pStyle w:val="TableParagraph"/>
              <w:spacing w:line="176" w:lineRule="exact"/>
              <w:ind w:left="50" w:right="39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PRIZNATO</w:t>
            </w:r>
          </w:p>
        </w:tc>
        <w:tc>
          <w:tcPr>
            <w:tcW w:w="521" w:type="pct"/>
          </w:tcPr>
          <w:p w:rsidR="002364C4" w:rsidP="00892DB3" w:rsidRDefault="002364C4" w14:paraId="5F31FC0C" w14:textId="77777777">
            <w:pPr>
              <w:pStyle w:val="TableParagraph"/>
              <w:spacing w:line="176" w:lineRule="exact"/>
              <w:ind w:left="50" w:right="39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OSPORENO</w:t>
            </w:r>
          </w:p>
        </w:tc>
        <w:tc>
          <w:tcPr>
            <w:tcW w:w="738" w:type="pct"/>
            <w:gridSpan w:val="2"/>
          </w:tcPr>
          <w:p w:rsidR="002364C4" w:rsidP="00892DB3" w:rsidRDefault="002364C4" w14:paraId="1B9F314D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95" w:type="pct"/>
          </w:tcPr>
          <w:p w:rsidR="002364C4" w:rsidP="00892DB3" w:rsidRDefault="002364C4" w14:paraId="453321C0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478" w:type="pct"/>
          </w:tcPr>
          <w:p w:rsidR="002364C4" w:rsidP="00892DB3" w:rsidRDefault="002364C4" w14:paraId="55A2A73A" w14:textId="77777777">
            <w:pPr>
              <w:pStyle w:val="TableParagraph"/>
              <w:rPr>
                <w:sz w:val="12"/>
              </w:rPr>
            </w:pPr>
          </w:p>
        </w:tc>
      </w:tr>
      <w:tr w:rsidR="002364C4" w:rsidTr="002364C4" w14:paraId="3A77FE8D" w14:textId="77777777">
        <w:trPr>
          <w:trHeight w:val="195"/>
        </w:trPr>
        <w:tc>
          <w:tcPr>
            <w:tcW w:w="831" w:type="pct"/>
            <w:gridSpan w:val="2"/>
          </w:tcPr>
          <w:p w:rsidR="002364C4" w:rsidP="00892DB3" w:rsidRDefault="002364C4" w14:paraId="12D4B6E9" w14:textId="77777777">
            <w:pPr>
              <w:pStyle w:val="TableParagraph"/>
              <w:spacing w:line="175" w:lineRule="exact"/>
              <w:ind w:left="56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UKUPNO</w:t>
            </w:r>
          </w:p>
        </w:tc>
        <w:tc>
          <w:tcPr>
            <w:tcW w:w="1216" w:type="pct"/>
            <w:gridSpan w:val="2"/>
          </w:tcPr>
          <w:p w:rsidR="002364C4" w:rsidP="00892DB3" w:rsidRDefault="002364C4" w14:paraId="0579BF59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21" w:type="pct"/>
          </w:tcPr>
          <w:p w:rsidR="002364C4" w:rsidP="00892DB3" w:rsidRDefault="002364C4" w14:paraId="2AAE5D60" w14:textId="77777777">
            <w:pPr>
              <w:pStyle w:val="TableParagraph"/>
              <w:spacing w:line="175" w:lineRule="exact"/>
              <w:ind w:lef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210,37</w:t>
            </w:r>
          </w:p>
        </w:tc>
        <w:tc>
          <w:tcPr>
            <w:tcW w:w="521" w:type="pct"/>
          </w:tcPr>
          <w:p w:rsidR="002364C4" w:rsidP="00892DB3" w:rsidRDefault="002364C4" w14:paraId="7E40ED82" w14:textId="77777777">
            <w:pPr>
              <w:pStyle w:val="TableParagraph"/>
              <w:spacing w:line="175" w:lineRule="exact"/>
              <w:ind w:left="50" w:right="41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10"/>
                <w:sz w:val="16"/>
              </w:rPr>
              <w:t>-</w:t>
            </w:r>
          </w:p>
        </w:tc>
        <w:tc>
          <w:tcPr>
            <w:tcW w:w="695" w:type="pct"/>
          </w:tcPr>
          <w:p w:rsidR="002364C4" w:rsidP="00892DB3" w:rsidRDefault="002364C4" w14:paraId="1BE498ED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1216" w:type="pct"/>
            <w:gridSpan w:val="3"/>
            <w:vMerge w:val="restart"/>
            <w:tcBorders>
              <w:bottom w:val="nil"/>
              <w:right w:val="nil"/>
            </w:tcBorders>
          </w:tcPr>
          <w:p w:rsidR="002364C4" w:rsidP="00892DB3" w:rsidRDefault="002364C4" w14:paraId="2BCB89F3" w14:textId="77777777">
            <w:pPr>
              <w:pStyle w:val="TableParagraph"/>
              <w:rPr>
                <w:sz w:val="18"/>
              </w:rPr>
            </w:pPr>
          </w:p>
        </w:tc>
      </w:tr>
      <w:tr w:rsidR="002364C4" w:rsidTr="002364C4" w14:paraId="5D7D3ECC" w14:textId="77777777">
        <w:trPr>
          <w:trHeight w:val="390"/>
        </w:trPr>
        <w:tc>
          <w:tcPr>
            <w:tcW w:w="831" w:type="pct"/>
            <w:gridSpan w:val="2"/>
          </w:tcPr>
          <w:p w:rsidR="002364C4" w:rsidP="00892DB3" w:rsidRDefault="002364C4" w14:paraId="286D47CF" w14:textId="77777777">
            <w:pPr>
              <w:pStyle w:val="TableParagraph"/>
              <w:spacing w:line="195" w:lineRule="exact"/>
              <w:ind w:left="11" w:right="4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UKUPNO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I.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6"/>
              </w:rPr>
              <w:t>viši</w:t>
            </w:r>
            <w:proofErr w:type="spellEnd"/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2"/>
                <w:sz w:val="16"/>
              </w:rPr>
              <w:t>isplatni</w:t>
            </w:r>
            <w:proofErr w:type="spellEnd"/>
          </w:p>
          <w:p w:rsidR="002364C4" w:rsidP="00892DB3" w:rsidRDefault="002364C4" w14:paraId="036888D9" w14:textId="77777777">
            <w:pPr>
              <w:pStyle w:val="TableParagraph"/>
              <w:spacing w:line="175" w:lineRule="exact"/>
              <w:ind w:left="11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5"/>
                <w:sz w:val="16"/>
              </w:rPr>
              <w:t>red</w:t>
            </w:r>
          </w:p>
        </w:tc>
        <w:tc>
          <w:tcPr>
            <w:tcW w:w="1216" w:type="pct"/>
            <w:gridSpan w:val="2"/>
          </w:tcPr>
          <w:p w:rsidR="002364C4" w:rsidP="00892DB3" w:rsidRDefault="002364C4" w14:paraId="5C56AC98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521" w:type="pct"/>
          </w:tcPr>
          <w:p w:rsidR="002364C4" w:rsidP="00892DB3" w:rsidRDefault="002364C4" w14:paraId="0428332A" w14:textId="77777777">
            <w:pPr>
              <w:pStyle w:val="TableParagraph"/>
              <w:spacing w:line="182" w:lineRule="exact"/>
              <w:ind w:lef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210,37</w:t>
            </w:r>
          </w:p>
        </w:tc>
        <w:tc>
          <w:tcPr>
            <w:tcW w:w="521" w:type="pct"/>
          </w:tcPr>
          <w:p w:rsidR="002364C4" w:rsidP="00892DB3" w:rsidRDefault="002364C4" w14:paraId="153F93F9" w14:textId="77777777">
            <w:pPr>
              <w:pStyle w:val="TableParagraph"/>
              <w:spacing w:line="195" w:lineRule="exact"/>
              <w:ind w:left="50" w:right="41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10"/>
                <w:sz w:val="16"/>
              </w:rPr>
              <w:t>-</w:t>
            </w:r>
          </w:p>
        </w:tc>
        <w:tc>
          <w:tcPr>
            <w:tcW w:w="695" w:type="pct"/>
          </w:tcPr>
          <w:p w:rsidR="002364C4" w:rsidP="00892DB3" w:rsidRDefault="002364C4" w14:paraId="431C7666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1216" w:type="pct"/>
            <w:gridSpan w:val="3"/>
            <w:vMerge/>
            <w:tcBorders>
              <w:top w:val="nil"/>
              <w:bottom w:val="nil"/>
              <w:right w:val="nil"/>
            </w:tcBorders>
          </w:tcPr>
          <w:p w:rsidR="002364C4" w:rsidP="00892DB3" w:rsidRDefault="002364C4" w14:paraId="35F6F0B6" w14:textId="77777777">
            <w:pPr>
              <w:rPr>
                <w:sz w:val="2"/>
                <w:szCs w:val="2"/>
              </w:rPr>
            </w:pPr>
          </w:p>
        </w:tc>
      </w:tr>
    </w:tbl>
    <w:p w:rsidRPr="001E715F" w:rsidR="00E14357" w:rsidP="001E715F" w:rsidRDefault="00E14357" w14:paraId="2E9A6B6D" w14:textId="77777777">
      <w:pPr>
        <w:jc w:val="both"/>
        <w:rPr>
          <w:rFonts w:ascii="Arial" w:hAnsi="Arial" w:cs="Arial"/>
          <w:sz w:val="24"/>
          <w:szCs w:val="24"/>
        </w:rPr>
      </w:pPr>
    </w:p>
    <w:p w:rsidRPr="00A116F9" w:rsidR="00FE0A23" w:rsidP="009D25E3" w:rsidRDefault="00FE0A23" w14:paraId="22B482AA" w14:textId="06FF34F4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116F9">
        <w:rPr>
          <w:rFonts w:ascii="Arial" w:hAnsi="Arial" w:cs="Arial"/>
          <w:sz w:val="24"/>
          <w:szCs w:val="24"/>
        </w:rPr>
        <w:t>viši isplatni red</w:t>
      </w: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420"/>
        <w:gridCol w:w="1156"/>
        <w:gridCol w:w="970"/>
        <w:gridCol w:w="1145"/>
        <w:gridCol w:w="975"/>
        <w:gridCol w:w="1040"/>
        <w:gridCol w:w="1343"/>
        <w:gridCol w:w="83"/>
        <w:gridCol w:w="1158"/>
        <w:gridCol w:w="770"/>
      </w:tblGrid>
      <w:tr w:rsidR="002364C4" w:rsidTr="001E715F" w14:paraId="4AD75D81" w14:textId="77777777">
        <w:trPr>
          <w:trHeight w:val="2207"/>
        </w:trPr>
        <w:tc>
          <w:tcPr>
            <w:tcW w:w="232" w:type="pct"/>
          </w:tcPr>
          <w:p w:rsidR="002364C4" w:rsidP="00892DB3" w:rsidRDefault="002364C4" w14:paraId="6E4A135D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AD5D065" w14:textId="77777777">
            <w:pPr>
              <w:pStyle w:val="TableParagraph"/>
              <w:spacing w:before="194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67A88509" w14:textId="77777777">
            <w:pPr>
              <w:pStyle w:val="TableParagraph"/>
              <w:ind w:left="168" w:hanging="46"/>
              <w:rPr>
                <w:rFonts w:ascii="Calibri"/>
                <w:sz w:val="16"/>
              </w:rPr>
            </w:pPr>
            <w:r>
              <w:rPr>
                <w:rFonts w:ascii="Calibri"/>
                <w:spacing w:val="-4"/>
                <w:sz w:val="16"/>
              </w:rPr>
              <w:t>RED.</w:t>
            </w:r>
            <w:r>
              <w:rPr>
                <w:rFonts w:ascii="Calibri"/>
                <w:spacing w:val="40"/>
                <w:sz w:val="16"/>
              </w:rPr>
              <w:t xml:space="preserve"> </w:t>
            </w:r>
            <w:r>
              <w:rPr>
                <w:rFonts w:ascii="Calibri"/>
                <w:spacing w:val="-4"/>
                <w:sz w:val="16"/>
              </w:rPr>
              <w:t>BR.</w:t>
            </w:r>
          </w:p>
        </w:tc>
        <w:tc>
          <w:tcPr>
            <w:tcW w:w="638" w:type="pct"/>
          </w:tcPr>
          <w:p w:rsidR="002364C4" w:rsidP="00892DB3" w:rsidRDefault="002364C4" w14:paraId="47049C03" w14:textId="77777777">
            <w:pPr>
              <w:pStyle w:val="TableParagraph"/>
              <w:spacing w:before="171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6E1EE97" w14:textId="77777777">
            <w:pPr>
              <w:pStyle w:val="TableParagraph"/>
              <w:ind w:left="42" w:right="31"/>
              <w:jc w:val="center"/>
              <w:rPr>
                <w:sz w:val="16"/>
              </w:rPr>
            </w:pPr>
            <w:r>
              <w:rPr>
                <w:sz w:val="16"/>
              </w:rPr>
              <w:t>Ime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prezime</w:t>
            </w:r>
            <w:proofErr w:type="spellEnd"/>
          </w:p>
          <w:p w:rsidR="002364C4" w:rsidP="00892DB3" w:rsidRDefault="002364C4" w14:paraId="748AE5FA" w14:textId="77777777">
            <w:pPr>
              <w:pStyle w:val="TableParagraph"/>
              <w:spacing w:before="1"/>
              <w:ind w:left="223" w:right="210" w:hanging="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spellStart"/>
            <w:proofErr w:type="gramStart"/>
            <w:r>
              <w:rPr>
                <w:sz w:val="16"/>
              </w:rPr>
              <w:t>tvrtka</w:t>
            </w:r>
            <w:proofErr w:type="spellEnd"/>
            <w:proofErr w:type="gram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ili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naziv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vjerovnika</w:t>
            </w:r>
            <w:proofErr w:type="spellEnd"/>
            <w:r>
              <w:rPr>
                <w:spacing w:val="-2"/>
                <w:sz w:val="16"/>
              </w:rPr>
              <w:t>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OIB</w:t>
            </w:r>
          </w:p>
          <w:p w:rsidR="002364C4" w:rsidP="00892DB3" w:rsidRDefault="002364C4" w14:paraId="0FA5A0D5" w14:textId="77777777">
            <w:pPr>
              <w:pStyle w:val="TableParagraph"/>
              <w:ind w:left="110" w:right="99" w:firstLine="2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vjerovnika</w:t>
            </w:r>
            <w:proofErr w:type="spellEnd"/>
            <w:r>
              <w:rPr>
                <w:spacing w:val="-2"/>
                <w:sz w:val="16"/>
              </w:rPr>
              <w:t>,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Adresa</w:t>
            </w:r>
            <w:proofErr w:type="spellEnd"/>
            <w:r>
              <w:rPr>
                <w:sz w:val="16"/>
              </w:rPr>
              <w:t xml:space="preserve"> 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IBAN,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E-mail,</w:t>
            </w:r>
          </w:p>
          <w:p w:rsidR="002364C4" w:rsidP="00892DB3" w:rsidRDefault="002364C4" w14:paraId="6017CC57" w14:textId="77777777">
            <w:pPr>
              <w:pStyle w:val="TableParagraph"/>
              <w:spacing w:line="184" w:lineRule="exact"/>
              <w:ind w:left="42" w:right="29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sjedište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vjerovnika</w:t>
            </w:r>
            <w:proofErr w:type="spellEnd"/>
          </w:p>
        </w:tc>
        <w:tc>
          <w:tcPr>
            <w:tcW w:w="535" w:type="pct"/>
          </w:tcPr>
          <w:p w:rsidR="002364C4" w:rsidP="00892DB3" w:rsidRDefault="002364C4" w14:paraId="0C0711F5" w14:textId="77777777">
            <w:pPr>
              <w:pStyle w:val="TableParagraph"/>
              <w:spacing w:before="195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06488A25" w14:textId="77777777">
            <w:pPr>
              <w:pStyle w:val="TableParagraph"/>
              <w:ind w:left="198" w:firstLine="172"/>
              <w:rPr>
                <w:rFonts w:ascii="Calibri" w:hAnsi="Calibri"/>
                <w:sz w:val="16"/>
              </w:rPr>
            </w:pPr>
            <w:proofErr w:type="spellStart"/>
            <w:r>
              <w:rPr>
                <w:rFonts w:ascii="Calibri" w:hAnsi="Calibri"/>
                <w:spacing w:val="-2"/>
                <w:sz w:val="16"/>
              </w:rPr>
              <w:t>Iznos</w:t>
            </w:r>
            <w:proofErr w:type="spellEnd"/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6"/>
              </w:rPr>
              <w:t>prijavljene</w:t>
            </w:r>
            <w:proofErr w:type="spellEnd"/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tražbine</w:t>
            </w:r>
            <w:proofErr w:type="spellEnd"/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pacing w:val="-12"/>
                <w:sz w:val="16"/>
              </w:rPr>
              <w:t>€</w:t>
            </w:r>
          </w:p>
        </w:tc>
        <w:tc>
          <w:tcPr>
            <w:tcW w:w="632" w:type="pct"/>
          </w:tcPr>
          <w:p w:rsidR="002364C4" w:rsidP="00892DB3" w:rsidRDefault="002364C4" w14:paraId="27E87261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B78AAEA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F4184E8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0F94B770" w14:textId="77777777">
            <w:pPr>
              <w:pStyle w:val="TableParagraph"/>
              <w:spacing w:before="46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74E009A" w14:textId="77777777">
            <w:pPr>
              <w:pStyle w:val="TableParagraph"/>
              <w:ind w:left="159" w:right="148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Pravna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osnova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prijavljene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tražbine</w:t>
            </w:r>
            <w:proofErr w:type="spellEnd"/>
          </w:p>
        </w:tc>
        <w:tc>
          <w:tcPr>
            <w:tcW w:w="538" w:type="pct"/>
          </w:tcPr>
          <w:p w:rsidR="002364C4" w:rsidP="00892DB3" w:rsidRDefault="002364C4" w14:paraId="667A07A2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283BD12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2F958F8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2D6FEA1" w14:textId="77777777">
            <w:pPr>
              <w:pStyle w:val="TableParagraph"/>
              <w:spacing w:before="39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CF34CD7" w14:textId="77777777">
            <w:pPr>
              <w:pStyle w:val="TableParagraph"/>
              <w:ind w:left="222" w:right="209" w:hanging="3"/>
              <w:jc w:val="center"/>
              <w:rPr>
                <w:rFonts w:ascii="Calibri" w:hAnsi="Calibri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Iznos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priznate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tražbine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0"/>
                <w:sz w:val="16"/>
              </w:rPr>
              <w:t>€</w:t>
            </w:r>
          </w:p>
        </w:tc>
        <w:tc>
          <w:tcPr>
            <w:tcW w:w="574" w:type="pct"/>
          </w:tcPr>
          <w:p w:rsidR="002364C4" w:rsidP="00892DB3" w:rsidRDefault="002364C4" w14:paraId="5CD7B2BD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9F0E64F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09C042E3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FD2BE4E" w14:textId="77777777">
            <w:pPr>
              <w:pStyle w:val="TableParagraph"/>
              <w:spacing w:before="39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2DB86E2" w14:textId="77777777">
            <w:pPr>
              <w:pStyle w:val="TableParagraph"/>
              <w:ind w:left="222" w:right="209" w:hanging="3"/>
              <w:jc w:val="center"/>
              <w:rPr>
                <w:rFonts w:ascii="Calibri" w:hAnsi="Calibri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Iznos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osporene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tražbine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0"/>
                <w:sz w:val="16"/>
              </w:rPr>
              <w:t>€</w:t>
            </w:r>
          </w:p>
        </w:tc>
        <w:tc>
          <w:tcPr>
            <w:tcW w:w="787" w:type="pct"/>
            <w:gridSpan w:val="2"/>
          </w:tcPr>
          <w:p w:rsidR="002364C4" w:rsidP="00892DB3" w:rsidRDefault="002364C4" w14:paraId="7AD2700D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621AEC3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053A5B6A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AD1ACA1" w14:textId="77777777">
            <w:pPr>
              <w:pStyle w:val="TableParagraph"/>
              <w:spacing w:before="137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8D85C07" w14:textId="77777777">
            <w:pPr>
              <w:pStyle w:val="TableParagraph"/>
              <w:ind w:left="507" w:right="113" w:hanging="377"/>
              <w:rPr>
                <w:sz w:val="16"/>
              </w:rPr>
            </w:pPr>
            <w:proofErr w:type="spellStart"/>
            <w:r>
              <w:rPr>
                <w:sz w:val="16"/>
              </w:rPr>
              <w:t>Razlog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osporavanja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tražbine</w:t>
            </w:r>
            <w:proofErr w:type="spellEnd"/>
          </w:p>
        </w:tc>
        <w:tc>
          <w:tcPr>
            <w:tcW w:w="639" w:type="pct"/>
          </w:tcPr>
          <w:p w:rsidR="002364C4" w:rsidP="00892DB3" w:rsidRDefault="002364C4" w14:paraId="2F4F5395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1464935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0733412" w14:textId="77777777">
            <w:pPr>
              <w:pStyle w:val="TableParagraph"/>
              <w:spacing w:before="148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6EA16AC2" w14:textId="77777777">
            <w:pPr>
              <w:pStyle w:val="TableParagraph"/>
              <w:ind w:left="146" w:right="135" w:firstLine="96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Oznaka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ovršne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isprave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ako</w:t>
            </w:r>
            <w:proofErr w:type="spellEnd"/>
            <w:r>
              <w:rPr>
                <w:sz w:val="16"/>
              </w:rPr>
              <w:t xml:space="preserve"> se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tražbine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zasniva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na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ovršnoj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ispravi</w:t>
            </w:r>
            <w:proofErr w:type="spellEnd"/>
          </w:p>
        </w:tc>
        <w:tc>
          <w:tcPr>
            <w:tcW w:w="427" w:type="pct"/>
          </w:tcPr>
          <w:p w:rsidR="002364C4" w:rsidP="00892DB3" w:rsidRDefault="002364C4" w14:paraId="4189749C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14B604F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3BA9628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81F661B" w14:textId="77777777">
            <w:pPr>
              <w:pStyle w:val="TableParagraph"/>
              <w:spacing w:before="137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79CF107" w14:textId="77777777">
            <w:pPr>
              <w:pStyle w:val="TableParagraph"/>
              <w:ind w:left="10" w:right="2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Napomena</w:t>
            </w:r>
            <w:proofErr w:type="spellEnd"/>
          </w:p>
        </w:tc>
      </w:tr>
      <w:tr w:rsidR="002364C4" w:rsidTr="001E715F" w14:paraId="2E443D91" w14:textId="77777777">
        <w:trPr>
          <w:trHeight w:val="3805"/>
        </w:trPr>
        <w:tc>
          <w:tcPr>
            <w:tcW w:w="232" w:type="pct"/>
          </w:tcPr>
          <w:p w:rsidR="002364C4" w:rsidP="00892DB3" w:rsidRDefault="002364C4" w14:paraId="432AEE09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60FAB6BE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0D41914F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77047F6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9856E0E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EDBBFB7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F56A4E6" w14:textId="77777777">
            <w:pPr>
              <w:pStyle w:val="TableParagraph"/>
              <w:spacing w:before="194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A00E817" w14:textId="77777777">
            <w:pPr>
              <w:pStyle w:val="TableParagraph"/>
              <w:ind w:left="7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1.</w:t>
            </w:r>
          </w:p>
        </w:tc>
        <w:tc>
          <w:tcPr>
            <w:tcW w:w="638" w:type="pct"/>
          </w:tcPr>
          <w:p w:rsidR="002364C4" w:rsidP="00892DB3" w:rsidRDefault="002364C4" w14:paraId="0FD4A0B6" w14:textId="77777777">
            <w:pPr>
              <w:pStyle w:val="TableParagraph"/>
              <w:spacing w:line="194" w:lineRule="exact"/>
              <w:ind w:left="42" w:right="34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RH,</w:t>
            </w:r>
          </w:p>
          <w:p w:rsidR="002364C4" w:rsidP="00892DB3" w:rsidRDefault="002364C4" w14:paraId="6B261E63" w14:textId="77777777">
            <w:pPr>
              <w:pStyle w:val="TableParagraph"/>
              <w:spacing w:before="1"/>
              <w:ind w:left="146" w:right="136" w:firstLine="2"/>
              <w:jc w:val="center"/>
              <w:rPr>
                <w:rFonts w:ascii="Calibri" w:hAnsi="Calibri"/>
                <w:sz w:val="16"/>
              </w:rPr>
            </w:pPr>
            <w:proofErr w:type="spellStart"/>
            <w:r>
              <w:rPr>
                <w:rFonts w:ascii="Calibri" w:hAnsi="Calibri"/>
                <w:spacing w:val="-2"/>
                <w:sz w:val="16"/>
              </w:rPr>
              <w:t>Ministarstvo</w:t>
            </w:r>
            <w:proofErr w:type="spellEnd"/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financija</w:t>
            </w:r>
            <w:proofErr w:type="spellEnd"/>
            <w:r>
              <w:rPr>
                <w:rFonts w:ascii="Calibri" w:hAnsi="Calibri"/>
                <w:sz w:val="16"/>
              </w:rPr>
              <w:t>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PU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Zagreb,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zastupano</w:t>
            </w:r>
            <w:proofErr w:type="spellEnd"/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ŽDO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</w:p>
          <w:p w:rsidR="002364C4" w:rsidP="00892DB3" w:rsidRDefault="002364C4" w14:paraId="3068A59D" w14:textId="77777777">
            <w:pPr>
              <w:pStyle w:val="TableParagraph"/>
              <w:spacing w:line="193" w:lineRule="exact"/>
              <w:ind w:left="42" w:right="34"/>
              <w:jc w:val="center"/>
              <w:rPr>
                <w:rFonts w:ascii="Calibri"/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Zagrebu</w:t>
            </w:r>
            <w:proofErr w:type="spellEnd"/>
            <w:r>
              <w:rPr>
                <w:rFonts w:ascii="Calibri"/>
                <w:spacing w:val="-2"/>
                <w:sz w:val="16"/>
              </w:rPr>
              <w:t>,</w:t>
            </w:r>
          </w:p>
          <w:p w:rsidR="002364C4" w:rsidP="00892DB3" w:rsidRDefault="002364C4" w14:paraId="39A6565F" w14:textId="77777777">
            <w:pPr>
              <w:pStyle w:val="TableParagraph"/>
              <w:spacing w:before="185"/>
              <w:ind w:left="144" w:right="131" w:hanging="3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OIB: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18683136487</w:t>
            </w:r>
          </w:p>
          <w:p w:rsidR="002364C4" w:rsidP="00892DB3" w:rsidRDefault="002364C4" w14:paraId="3D4C484A" w14:textId="77777777">
            <w:pPr>
              <w:pStyle w:val="TableParagraph"/>
              <w:spacing w:before="172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27E0731" w14:textId="77777777">
            <w:pPr>
              <w:pStyle w:val="TableParagraph"/>
              <w:spacing w:before="1"/>
              <w:ind w:left="42" w:right="29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IBAN:1210010</w:t>
            </w:r>
            <w:r>
              <w:rPr>
                <w:rFonts w:ascii="Calibri"/>
                <w:spacing w:val="4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05186300016</w:t>
            </w:r>
          </w:p>
          <w:p w:rsidR="002364C4" w:rsidP="00892DB3" w:rsidRDefault="002364C4" w14:paraId="27E6A125" w14:textId="77777777">
            <w:pPr>
              <w:pStyle w:val="TableParagraph"/>
              <w:ind w:left="42" w:right="36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0</w:t>
            </w:r>
          </w:p>
          <w:p w:rsidR="002364C4" w:rsidP="00892DB3" w:rsidRDefault="002364C4" w14:paraId="55C0C0B6" w14:textId="77777777">
            <w:pPr>
              <w:pStyle w:val="TableParagraph"/>
              <w:spacing w:before="194"/>
              <w:ind w:left="108" w:right="72"/>
              <w:rPr>
                <w:sz w:val="16"/>
              </w:rPr>
            </w:pPr>
            <w:r>
              <w:rPr>
                <w:spacing w:val="-6"/>
                <w:sz w:val="16"/>
              </w:rPr>
              <w:t>e: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zagreb_pis@p</w:t>
            </w:r>
            <w:proofErr w:type="spellEnd"/>
          </w:p>
          <w:p w:rsidR="002364C4" w:rsidP="00892DB3" w:rsidRDefault="002364C4" w14:paraId="5EADEFC4" w14:textId="77777777">
            <w:pPr>
              <w:pStyle w:val="TableParagraph"/>
              <w:spacing w:line="182" w:lineRule="exact"/>
              <w:ind w:left="108" w:right="7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orezna</w:t>
            </w:r>
            <w:proofErr w:type="spellEnd"/>
            <w:r>
              <w:rPr>
                <w:spacing w:val="-2"/>
                <w:sz w:val="16"/>
              </w:rPr>
              <w:t>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uprava.hr</w:t>
            </w:r>
          </w:p>
        </w:tc>
        <w:tc>
          <w:tcPr>
            <w:tcW w:w="535" w:type="pct"/>
          </w:tcPr>
          <w:p w:rsidR="002364C4" w:rsidP="00892DB3" w:rsidRDefault="002364C4" w14:paraId="51D41063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F858C2B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15F1E2B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9153B93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E9B5C14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92857C3" w14:textId="77777777">
            <w:pPr>
              <w:pStyle w:val="TableParagraph"/>
              <w:spacing w:before="178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BBBAE47" w14:textId="77777777">
            <w:pPr>
              <w:pStyle w:val="TableParagraph"/>
              <w:ind w:left="320"/>
              <w:rPr>
                <w:sz w:val="16"/>
              </w:rPr>
            </w:pPr>
            <w:r>
              <w:rPr>
                <w:spacing w:val="-2"/>
                <w:sz w:val="16"/>
              </w:rPr>
              <w:t>797,74</w:t>
            </w:r>
          </w:p>
          <w:p w:rsidR="002364C4" w:rsidP="00892DB3" w:rsidRDefault="002364C4" w14:paraId="4A19BCD9" w14:textId="77777777">
            <w:pPr>
              <w:pStyle w:val="TableParagraph"/>
              <w:spacing w:before="184" w:line="183" w:lineRule="exact"/>
              <w:ind w:left="291"/>
              <w:rPr>
                <w:sz w:val="16"/>
              </w:rPr>
            </w:pPr>
            <w:r>
              <w:rPr>
                <w:spacing w:val="-2"/>
                <w:sz w:val="16"/>
              </w:rPr>
              <w:t>(755,65</w:t>
            </w:r>
          </w:p>
          <w:p w:rsidR="002364C4" w:rsidP="00892DB3" w:rsidRDefault="002364C4" w14:paraId="586EAF9D" w14:textId="77777777">
            <w:pPr>
              <w:pStyle w:val="TableParagraph"/>
              <w:ind w:left="358" w:right="207" w:hanging="132"/>
              <w:rPr>
                <w:sz w:val="16"/>
              </w:rPr>
            </w:pPr>
            <w:proofErr w:type="spellStart"/>
            <w:r>
              <w:rPr>
                <w:sz w:val="16"/>
              </w:rPr>
              <w:t>glavnica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42,09</w:t>
            </w:r>
          </w:p>
          <w:p w:rsidR="002364C4" w:rsidP="00892DB3" w:rsidRDefault="002364C4" w14:paraId="2954119F" w14:textId="77777777">
            <w:pPr>
              <w:pStyle w:val="TableParagraph"/>
              <w:spacing w:before="1"/>
              <w:ind w:left="282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kamate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632" w:type="pct"/>
          </w:tcPr>
          <w:p w:rsidR="002364C4" w:rsidP="00892DB3" w:rsidRDefault="002364C4" w14:paraId="1934D6B5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B1D9E58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A505F79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86B8610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002FD3D" w14:textId="77777777">
            <w:pPr>
              <w:pStyle w:val="TableParagraph"/>
              <w:spacing w:before="193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DB9D670" w14:textId="77777777">
            <w:pPr>
              <w:pStyle w:val="TableParagraph"/>
              <w:ind w:left="159" w:right="152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4"/>
                <w:sz w:val="16"/>
              </w:rPr>
              <w:t>PDV,</w:t>
            </w:r>
          </w:p>
          <w:p w:rsidR="002364C4" w:rsidP="00892DB3" w:rsidRDefault="002364C4" w14:paraId="5D647940" w14:textId="77777777">
            <w:pPr>
              <w:pStyle w:val="TableParagraph"/>
              <w:spacing w:before="2"/>
              <w:ind w:left="138" w:right="130" w:firstLine="1"/>
              <w:jc w:val="center"/>
              <w:rPr>
                <w:rFonts w:ascii="Calibri" w:hAnsi="Calibri"/>
                <w:sz w:val="16"/>
              </w:rPr>
            </w:pPr>
            <w:proofErr w:type="spellStart"/>
            <w:r>
              <w:rPr>
                <w:rFonts w:ascii="Calibri" w:hAnsi="Calibri"/>
                <w:sz w:val="16"/>
              </w:rPr>
              <w:t>Porez</w:t>
            </w:r>
            <w:proofErr w:type="spellEnd"/>
            <w:r>
              <w:rPr>
                <w:rFonts w:ascii="Calibri" w:hAnsi="Calibri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na</w:t>
            </w:r>
            <w:proofErr w:type="spellEnd"/>
            <w:r>
              <w:rPr>
                <w:rFonts w:ascii="Calibri" w:hAnsi="Calibri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dobit</w:t>
            </w:r>
            <w:proofErr w:type="spellEnd"/>
            <w:r>
              <w:rPr>
                <w:rFonts w:ascii="Calibri" w:hAnsi="Calibri"/>
                <w:sz w:val="16"/>
              </w:rPr>
              <w:t>,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troškovi</w:t>
            </w:r>
            <w:proofErr w:type="spellEnd"/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postupka</w:t>
            </w:r>
            <w:proofErr w:type="spellEnd"/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prisilne</w:t>
            </w:r>
            <w:proofErr w:type="spellEnd"/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naplate</w:t>
            </w:r>
            <w:proofErr w:type="spellEnd"/>
          </w:p>
        </w:tc>
        <w:tc>
          <w:tcPr>
            <w:tcW w:w="538" w:type="pct"/>
          </w:tcPr>
          <w:p w:rsidR="002364C4" w:rsidP="00892DB3" w:rsidRDefault="002364C4" w14:paraId="728C821C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36861AA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677630B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D1F5DE2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7618C7B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04571B4F" w14:textId="77777777">
            <w:pPr>
              <w:pStyle w:val="TableParagraph"/>
              <w:spacing w:before="113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CBF6A43" w14:textId="77777777">
            <w:pPr>
              <w:pStyle w:val="TableParagraph"/>
              <w:spacing w:before="1"/>
              <w:ind w:left="50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797,74</w:t>
            </w:r>
          </w:p>
        </w:tc>
        <w:tc>
          <w:tcPr>
            <w:tcW w:w="574" w:type="pct"/>
          </w:tcPr>
          <w:p w:rsidR="002364C4" w:rsidP="00892DB3" w:rsidRDefault="002364C4" w14:paraId="765C4788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D311947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6FA38FC8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0CFE76F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2EE9039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51FC122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6E411AE0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2B1084C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6C982E70" w14:textId="77777777">
            <w:pPr>
              <w:pStyle w:val="TableParagraph"/>
              <w:spacing w:before="51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53A6EEF" w14:textId="77777777">
            <w:pPr>
              <w:pStyle w:val="TableParagraph"/>
              <w:ind w:left="50" w:right="4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787" w:type="pct"/>
            <w:gridSpan w:val="2"/>
          </w:tcPr>
          <w:p w:rsidR="002364C4" w:rsidP="00892DB3" w:rsidRDefault="002364C4" w14:paraId="4DBE7E32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FFC26EC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76DEEA6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F6911A6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CD6E1C0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A9F516D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6D0391CB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CFD18B9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4AA5456" w14:textId="77777777">
            <w:pPr>
              <w:pStyle w:val="TableParagraph"/>
              <w:spacing w:before="51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5724CFF" w14:textId="77777777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639" w:type="pct"/>
          </w:tcPr>
          <w:p w:rsidR="002364C4" w:rsidP="00892DB3" w:rsidRDefault="002364C4" w14:paraId="2D009FBD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0BFCEBFB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00F5B941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6DD0A783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8B72F91" w14:textId="77777777">
            <w:pPr>
              <w:pStyle w:val="TableParagraph"/>
              <w:spacing w:before="47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26A8D779" w14:textId="77777777">
            <w:pPr>
              <w:pStyle w:val="TableParagraph"/>
              <w:ind w:left="108"/>
              <w:rPr>
                <w:rFonts w:ascii="Calibri" w:hAnsi="Calibri"/>
                <w:sz w:val="16"/>
              </w:rPr>
            </w:pPr>
            <w:proofErr w:type="spellStart"/>
            <w:r>
              <w:rPr>
                <w:rFonts w:ascii="Calibri" w:hAnsi="Calibri"/>
                <w:sz w:val="16"/>
              </w:rPr>
              <w:t>Rješenje</w:t>
            </w:r>
            <w:proofErr w:type="spellEnd"/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ovrsi</w:t>
            </w:r>
            <w:proofErr w:type="spellEnd"/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od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16.07.2025.</w:t>
            </w:r>
          </w:p>
          <w:p w:rsidR="002364C4" w:rsidP="00892DB3" w:rsidRDefault="002364C4" w14:paraId="365EF1EF" w14:textId="77777777">
            <w:pPr>
              <w:pStyle w:val="TableParagraph"/>
              <w:ind w:left="108" w:right="238"/>
              <w:rPr>
                <w:rFonts w:ascii="Calibri"/>
                <w:sz w:val="16"/>
              </w:rPr>
            </w:pPr>
            <w:proofErr w:type="gramStart"/>
            <w:r>
              <w:rPr>
                <w:rFonts w:ascii="Calibri"/>
                <w:spacing w:val="-2"/>
                <w:sz w:val="16"/>
              </w:rPr>
              <w:t>KLASA:UP</w:t>
            </w:r>
            <w:proofErr w:type="gramEnd"/>
            <w:r>
              <w:rPr>
                <w:rFonts w:ascii="Calibri"/>
                <w:spacing w:val="-2"/>
                <w:sz w:val="16"/>
              </w:rPr>
              <w:t>/I-415-</w:t>
            </w:r>
            <w:r>
              <w:rPr>
                <w:rFonts w:ascii="Calibri"/>
                <w:spacing w:val="4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02/2025-</w:t>
            </w:r>
          </w:p>
          <w:p w:rsidR="002364C4" w:rsidP="00892DB3" w:rsidRDefault="002364C4" w14:paraId="73742168" w14:textId="77777777">
            <w:pPr>
              <w:pStyle w:val="TableParagraph"/>
              <w:spacing w:line="195" w:lineRule="exact"/>
              <w:ind w:left="108"/>
              <w:rPr>
                <w:rFonts w:ascii="Calibri"/>
                <w:sz w:val="16"/>
              </w:rPr>
            </w:pPr>
            <w:r>
              <w:rPr>
                <w:rFonts w:ascii="Calibri"/>
                <w:spacing w:val="-2"/>
                <w:sz w:val="16"/>
              </w:rPr>
              <w:t>001/07634</w:t>
            </w:r>
          </w:p>
          <w:p w:rsidR="002364C4" w:rsidP="00892DB3" w:rsidRDefault="002364C4" w14:paraId="49328CD7" w14:textId="77777777">
            <w:pPr>
              <w:pStyle w:val="TableParagraph"/>
              <w:ind w:left="108" w:right="130"/>
              <w:rPr>
                <w:rFonts w:ascii="Calibri"/>
                <w:sz w:val="16"/>
              </w:rPr>
            </w:pPr>
            <w:proofErr w:type="gramStart"/>
            <w:r>
              <w:rPr>
                <w:rFonts w:ascii="Calibri"/>
                <w:spacing w:val="-2"/>
                <w:sz w:val="16"/>
              </w:rPr>
              <w:t>UR.BROJ</w:t>
            </w:r>
            <w:proofErr w:type="gramEnd"/>
            <w:r>
              <w:rPr>
                <w:rFonts w:ascii="Calibri"/>
                <w:spacing w:val="-2"/>
                <w:sz w:val="16"/>
              </w:rPr>
              <w:t>:513-007-</w:t>
            </w:r>
            <w:r>
              <w:rPr>
                <w:rFonts w:ascii="Calibri"/>
                <w:spacing w:val="40"/>
                <w:sz w:val="16"/>
              </w:rPr>
              <w:t xml:space="preserve"> </w:t>
            </w:r>
            <w:r>
              <w:rPr>
                <w:rFonts w:ascii="Calibri"/>
                <w:spacing w:val="-2"/>
                <w:sz w:val="16"/>
              </w:rPr>
              <w:t>01/2025-02.</w:t>
            </w:r>
          </w:p>
          <w:p w:rsidR="002364C4" w:rsidP="00892DB3" w:rsidRDefault="002364C4" w14:paraId="3351E9E6" w14:textId="77777777">
            <w:pPr>
              <w:pStyle w:val="TableParagraph"/>
              <w:ind w:left="108" w:right="238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za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iznos</w:t>
            </w:r>
            <w:proofErr w:type="spellEnd"/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od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684,83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€.</w:t>
            </w:r>
          </w:p>
        </w:tc>
        <w:tc>
          <w:tcPr>
            <w:tcW w:w="427" w:type="pct"/>
          </w:tcPr>
          <w:p w:rsidR="002364C4" w:rsidP="00892DB3" w:rsidRDefault="002364C4" w14:paraId="6886F591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C87B3CA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1D090661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E468157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71DCD918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40815C8A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DC7E67C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8E20069" w14:textId="77777777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51367C0F" w14:textId="77777777">
            <w:pPr>
              <w:pStyle w:val="TableParagraph"/>
              <w:spacing w:before="141"/>
              <w:rPr>
                <w:rFonts w:ascii="Calibri"/>
                <w:b/>
                <w:sz w:val="16"/>
              </w:rPr>
            </w:pPr>
          </w:p>
          <w:p w:rsidR="002364C4" w:rsidP="00892DB3" w:rsidRDefault="002364C4" w14:paraId="324222F7" w14:textId="77777777">
            <w:pPr>
              <w:pStyle w:val="TableParagraph"/>
              <w:spacing w:before="1"/>
              <w:ind w:left="10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10"/>
                <w:sz w:val="16"/>
              </w:rPr>
              <w:t>-</w:t>
            </w:r>
          </w:p>
        </w:tc>
      </w:tr>
      <w:tr w:rsidR="002364C4" w:rsidTr="001E715F" w14:paraId="28594EE8" w14:textId="77777777">
        <w:trPr>
          <w:trHeight w:val="195"/>
        </w:trPr>
        <w:tc>
          <w:tcPr>
            <w:tcW w:w="232" w:type="pct"/>
          </w:tcPr>
          <w:p w:rsidR="002364C4" w:rsidP="00892DB3" w:rsidRDefault="002364C4" w14:paraId="0D7C59CE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38" w:type="pct"/>
          </w:tcPr>
          <w:p w:rsidR="002364C4" w:rsidP="00892DB3" w:rsidRDefault="002364C4" w14:paraId="768DE85C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35" w:type="pct"/>
          </w:tcPr>
          <w:p w:rsidR="002364C4" w:rsidP="00892DB3" w:rsidRDefault="002364C4" w14:paraId="3D17F7ED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32" w:type="pct"/>
          </w:tcPr>
          <w:p w:rsidR="002364C4" w:rsidP="00892DB3" w:rsidRDefault="002364C4" w14:paraId="5B8F0527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38" w:type="pct"/>
          </w:tcPr>
          <w:p w:rsidR="002364C4" w:rsidP="00892DB3" w:rsidRDefault="002364C4" w14:paraId="18C5A301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74" w:type="pct"/>
          </w:tcPr>
          <w:p w:rsidR="002364C4" w:rsidP="00892DB3" w:rsidRDefault="002364C4" w14:paraId="710B1E2C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787" w:type="pct"/>
            <w:gridSpan w:val="2"/>
          </w:tcPr>
          <w:p w:rsidR="002364C4" w:rsidP="00892DB3" w:rsidRDefault="002364C4" w14:paraId="529182C2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39" w:type="pct"/>
          </w:tcPr>
          <w:p w:rsidR="002364C4" w:rsidP="00892DB3" w:rsidRDefault="002364C4" w14:paraId="33522139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427" w:type="pct"/>
          </w:tcPr>
          <w:p w:rsidR="002364C4" w:rsidP="00892DB3" w:rsidRDefault="002364C4" w14:paraId="70D14BE4" w14:textId="77777777">
            <w:pPr>
              <w:pStyle w:val="TableParagraph"/>
              <w:rPr>
                <w:sz w:val="12"/>
              </w:rPr>
            </w:pPr>
          </w:p>
        </w:tc>
      </w:tr>
      <w:tr w:rsidR="002364C4" w:rsidTr="001E715F" w14:paraId="38A47C27" w14:textId="77777777">
        <w:trPr>
          <w:trHeight w:val="195"/>
        </w:trPr>
        <w:tc>
          <w:tcPr>
            <w:tcW w:w="869" w:type="pct"/>
            <w:gridSpan w:val="2"/>
          </w:tcPr>
          <w:p w:rsidR="002364C4" w:rsidP="00892DB3" w:rsidRDefault="002364C4" w14:paraId="0534F579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535" w:type="pct"/>
          </w:tcPr>
          <w:p w:rsidR="002364C4" w:rsidP="00892DB3" w:rsidRDefault="002364C4" w14:paraId="5BB9D89B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32" w:type="pct"/>
          </w:tcPr>
          <w:p w:rsidR="002364C4" w:rsidP="00892DB3" w:rsidRDefault="002364C4" w14:paraId="03B78E40" w14:textId="77777777">
            <w:pPr>
              <w:pStyle w:val="TableParagraph"/>
              <w:spacing w:line="176" w:lineRule="exact"/>
              <w:ind w:left="282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PRIJAVLJENO</w:t>
            </w:r>
          </w:p>
        </w:tc>
        <w:tc>
          <w:tcPr>
            <w:tcW w:w="538" w:type="pct"/>
          </w:tcPr>
          <w:p w:rsidR="002364C4" w:rsidP="00892DB3" w:rsidRDefault="002364C4" w14:paraId="33D8DBDB" w14:textId="77777777">
            <w:pPr>
              <w:pStyle w:val="TableParagraph"/>
              <w:spacing w:line="176" w:lineRule="exact"/>
              <w:ind w:left="50" w:right="39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PRIZNATO</w:t>
            </w:r>
          </w:p>
        </w:tc>
        <w:tc>
          <w:tcPr>
            <w:tcW w:w="574" w:type="pct"/>
          </w:tcPr>
          <w:p w:rsidR="002364C4" w:rsidP="00892DB3" w:rsidRDefault="002364C4" w14:paraId="217739A7" w14:textId="77777777">
            <w:pPr>
              <w:pStyle w:val="TableParagraph"/>
              <w:spacing w:line="176" w:lineRule="exact"/>
              <w:ind w:left="50" w:right="39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OSPORENO</w:t>
            </w:r>
          </w:p>
        </w:tc>
        <w:tc>
          <w:tcPr>
            <w:tcW w:w="787" w:type="pct"/>
            <w:gridSpan w:val="2"/>
          </w:tcPr>
          <w:p w:rsidR="002364C4" w:rsidP="00892DB3" w:rsidRDefault="002364C4" w14:paraId="75EB6E04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639" w:type="pct"/>
          </w:tcPr>
          <w:p w:rsidR="002364C4" w:rsidP="00892DB3" w:rsidRDefault="002364C4" w14:paraId="63E8920D" w14:textId="77777777">
            <w:pPr>
              <w:pStyle w:val="TableParagraph"/>
              <w:rPr>
                <w:sz w:val="12"/>
              </w:rPr>
            </w:pPr>
          </w:p>
        </w:tc>
        <w:tc>
          <w:tcPr>
            <w:tcW w:w="427" w:type="pct"/>
          </w:tcPr>
          <w:p w:rsidR="002364C4" w:rsidP="00892DB3" w:rsidRDefault="002364C4" w14:paraId="6C37EDA3" w14:textId="77777777">
            <w:pPr>
              <w:pStyle w:val="TableParagraph"/>
              <w:rPr>
                <w:sz w:val="12"/>
              </w:rPr>
            </w:pPr>
          </w:p>
        </w:tc>
      </w:tr>
      <w:tr w:rsidR="002364C4" w:rsidTr="001E715F" w14:paraId="68302F2D" w14:textId="77777777">
        <w:trPr>
          <w:trHeight w:val="368"/>
        </w:trPr>
        <w:tc>
          <w:tcPr>
            <w:tcW w:w="869" w:type="pct"/>
            <w:gridSpan w:val="2"/>
          </w:tcPr>
          <w:p w:rsidR="002364C4" w:rsidP="00892DB3" w:rsidRDefault="002364C4" w14:paraId="193BBA6A" w14:textId="77777777">
            <w:pPr>
              <w:pStyle w:val="TableParagraph"/>
              <w:spacing w:line="195" w:lineRule="exact"/>
              <w:ind w:left="56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2"/>
                <w:sz w:val="16"/>
              </w:rPr>
              <w:t>UKUPNO</w:t>
            </w:r>
          </w:p>
        </w:tc>
        <w:tc>
          <w:tcPr>
            <w:tcW w:w="1167" w:type="pct"/>
            <w:gridSpan w:val="2"/>
          </w:tcPr>
          <w:p w:rsidR="002364C4" w:rsidP="00892DB3" w:rsidRDefault="002364C4" w14:paraId="236B2A9C" w14:textId="7777777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797,74</w:t>
            </w:r>
          </w:p>
        </w:tc>
        <w:tc>
          <w:tcPr>
            <w:tcW w:w="538" w:type="pct"/>
          </w:tcPr>
          <w:p w:rsidR="002364C4" w:rsidP="00892DB3" w:rsidRDefault="002364C4" w14:paraId="614E5BB1" w14:textId="77777777">
            <w:pPr>
              <w:pStyle w:val="TableParagraph"/>
              <w:ind w:left="50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797,74</w:t>
            </w:r>
          </w:p>
        </w:tc>
        <w:tc>
          <w:tcPr>
            <w:tcW w:w="574" w:type="pct"/>
          </w:tcPr>
          <w:p w:rsidR="002364C4" w:rsidP="00892DB3" w:rsidRDefault="002364C4" w14:paraId="162077E9" w14:textId="77777777">
            <w:pPr>
              <w:pStyle w:val="TableParagraph"/>
              <w:spacing w:line="195" w:lineRule="exact"/>
              <w:ind w:left="50" w:right="41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10"/>
                <w:sz w:val="16"/>
              </w:rPr>
              <w:t>-</w:t>
            </w:r>
          </w:p>
        </w:tc>
        <w:tc>
          <w:tcPr>
            <w:tcW w:w="741" w:type="pct"/>
          </w:tcPr>
          <w:p w:rsidR="002364C4" w:rsidP="00892DB3" w:rsidRDefault="002364C4" w14:paraId="76A4DA9E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1112" w:type="pct"/>
            <w:gridSpan w:val="3"/>
            <w:vMerge w:val="restart"/>
            <w:tcBorders>
              <w:bottom w:val="nil"/>
              <w:right w:val="nil"/>
            </w:tcBorders>
          </w:tcPr>
          <w:p w:rsidR="002364C4" w:rsidP="00892DB3" w:rsidRDefault="002364C4" w14:paraId="2D63C959" w14:textId="77777777">
            <w:pPr>
              <w:pStyle w:val="TableParagraph"/>
              <w:rPr>
                <w:sz w:val="16"/>
              </w:rPr>
            </w:pPr>
          </w:p>
        </w:tc>
      </w:tr>
      <w:tr w:rsidR="002364C4" w:rsidTr="001E715F" w14:paraId="547D8545" w14:textId="77777777">
        <w:trPr>
          <w:trHeight w:val="390"/>
        </w:trPr>
        <w:tc>
          <w:tcPr>
            <w:tcW w:w="869" w:type="pct"/>
            <w:gridSpan w:val="2"/>
          </w:tcPr>
          <w:p w:rsidR="002364C4" w:rsidP="00892DB3" w:rsidRDefault="002364C4" w14:paraId="1B8EB501" w14:textId="77777777">
            <w:pPr>
              <w:pStyle w:val="TableParagraph"/>
              <w:spacing w:line="193" w:lineRule="exact"/>
              <w:ind w:left="11" w:right="4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UKUPNO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II.</w:t>
            </w:r>
            <w:r>
              <w:rPr>
                <w:rFonts w:ascii="Calibri" w:hAnsi="Calibri"/>
                <w:b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4"/>
                <w:sz w:val="16"/>
              </w:rPr>
              <w:t>viši</w:t>
            </w:r>
            <w:proofErr w:type="spellEnd"/>
          </w:p>
          <w:p w:rsidR="002364C4" w:rsidP="00892DB3" w:rsidRDefault="002364C4" w14:paraId="4CC2B12B" w14:textId="77777777">
            <w:pPr>
              <w:pStyle w:val="TableParagraph"/>
              <w:spacing w:before="1" w:line="175" w:lineRule="exact"/>
              <w:ind w:left="11"/>
              <w:jc w:val="center"/>
              <w:rPr>
                <w:rFonts w:ascii="Calibri"/>
                <w:b/>
                <w:sz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isplatni</w:t>
            </w:r>
            <w:proofErr w:type="spellEnd"/>
            <w:r>
              <w:rPr>
                <w:rFonts w:ascii="Calibri"/>
                <w:b/>
                <w:spacing w:val="-8"/>
                <w:sz w:val="16"/>
              </w:rPr>
              <w:t xml:space="preserve"> </w:t>
            </w:r>
            <w:r>
              <w:rPr>
                <w:rFonts w:ascii="Calibri"/>
                <w:b/>
                <w:spacing w:val="-5"/>
                <w:sz w:val="16"/>
              </w:rPr>
              <w:t>red</w:t>
            </w:r>
          </w:p>
        </w:tc>
        <w:tc>
          <w:tcPr>
            <w:tcW w:w="1167" w:type="pct"/>
            <w:gridSpan w:val="2"/>
          </w:tcPr>
          <w:p w:rsidR="002364C4" w:rsidP="00892DB3" w:rsidRDefault="002364C4" w14:paraId="6413953C" w14:textId="77777777">
            <w:pPr>
              <w:pStyle w:val="TableParagraph"/>
              <w:spacing w:line="183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797,74</w:t>
            </w:r>
          </w:p>
        </w:tc>
        <w:tc>
          <w:tcPr>
            <w:tcW w:w="538" w:type="pct"/>
          </w:tcPr>
          <w:p w:rsidR="002364C4" w:rsidP="00892DB3" w:rsidRDefault="002364C4" w14:paraId="5E511E19" w14:textId="77777777">
            <w:pPr>
              <w:pStyle w:val="TableParagraph"/>
              <w:spacing w:line="183" w:lineRule="exact"/>
              <w:ind w:left="50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797,74</w:t>
            </w:r>
          </w:p>
        </w:tc>
        <w:tc>
          <w:tcPr>
            <w:tcW w:w="574" w:type="pct"/>
          </w:tcPr>
          <w:p w:rsidR="002364C4" w:rsidP="00892DB3" w:rsidRDefault="002364C4" w14:paraId="68FC9639" w14:textId="77777777">
            <w:pPr>
              <w:pStyle w:val="TableParagraph"/>
              <w:spacing w:line="193" w:lineRule="exact"/>
              <w:ind w:left="50" w:right="41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10"/>
                <w:sz w:val="16"/>
              </w:rPr>
              <w:t>-</w:t>
            </w:r>
          </w:p>
        </w:tc>
        <w:tc>
          <w:tcPr>
            <w:tcW w:w="741" w:type="pct"/>
          </w:tcPr>
          <w:p w:rsidR="002364C4" w:rsidP="00892DB3" w:rsidRDefault="002364C4" w14:paraId="3D1BED30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1112" w:type="pct"/>
            <w:gridSpan w:val="3"/>
            <w:vMerge/>
            <w:tcBorders>
              <w:top w:val="nil"/>
              <w:bottom w:val="nil"/>
              <w:right w:val="nil"/>
            </w:tcBorders>
          </w:tcPr>
          <w:p w:rsidR="002364C4" w:rsidP="00892DB3" w:rsidRDefault="002364C4" w14:paraId="7367142A" w14:textId="77777777">
            <w:pPr>
              <w:rPr>
                <w:sz w:val="2"/>
                <w:szCs w:val="2"/>
              </w:rPr>
            </w:pPr>
          </w:p>
        </w:tc>
      </w:tr>
      <w:tr w:rsidR="002364C4" w:rsidTr="001E715F" w14:paraId="1695ABF2" w14:textId="77777777">
        <w:trPr>
          <w:trHeight w:val="390"/>
        </w:trPr>
        <w:tc>
          <w:tcPr>
            <w:tcW w:w="869" w:type="pct"/>
            <w:gridSpan w:val="2"/>
          </w:tcPr>
          <w:p w:rsidR="002364C4" w:rsidP="00892DB3" w:rsidRDefault="002364C4" w14:paraId="6E6E8533" w14:textId="77777777">
            <w:pPr>
              <w:pStyle w:val="TableParagraph"/>
              <w:spacing w:line="194" w:lineRule="exact"/>
              <w:ind w:left="11" w:right="4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UKUPNO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I.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+</w:t>
            </w:r>
            <w:r>
              <w:rPr>
                <w:rFonts w:ascii="Calibri" w:hAnsi="Calibri"/>
                <w:b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II.</w:t>
            </w:r>
            <w:r>
              <w:rPr>
                <w:rFonts w:ascii="Calibri" w:hAnsi="Calibri"/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4"/>
                <w:sz w:val="16"/>
              </w:rPr>
              <w:t>viši</w:t>
            </w:r>
            <w:proofErr w:type="spellEnd"/>
          </w:p>
          <w:p w:rsidR="002364C4" w:rsidP="00892DB3" w:rsidRDefault="002364C4" w14:paraId="20F8ED44" w14:textId="77777777">
            <w:pPr>
              <w:pStyle w:val="TableParagraph"/>
              <w:spacing w:before="1" w:line="175" w:lineRule="exact"/>
              <w:ind w:left="11"/>
              <w:jc w:val="center"/>
              <w:rPr>
                <w:rFonts w:ascii="Calibri"/>
                <w:b/>
                <w:sz w:val="16"/>
              </w:rPr>
            </w:pPr>
            <w:proofErr w:type="spellStart"/>
            <w:r>
              <w:rPr>
                <w:rFonts w:ascii="Calibri"/>
                <w:b/>
                <w:sz w:val="16"/>
              </w:rPr>
              <w:t>isplatni</w:t>
            </w:r>
            <w:proofErr w:type="spellEnd"/>
            <w:r>
              <w:rPr>
                <w:rFonts w:ascii="Calibri"/>
                <w:b/>
                <w:spacing w:val="-8"/>
                <w:sz w:val="16"/>
              </w:rPr>
              <w:t xml:space="preserve"> </w:t>
            </w:r>
            <w:r>
              <w:rPr>
                <w:rFonts w:ascii="Calibri"/>
                <w:b/>
                <w:spacing w:val="-5"/>
                <w:sz w:val="16"/>
              </w:rPr>
              <w:t>red</w:t>
            </w:r>
          </w:p>
        </w:tc>
        <w:tc>
          <w:tcPr>
            <w:tcW w:w="1167" w:type="pct"/>
            <w:gridSpan w:val="2"/>
          </w:tcPr>
          <w:p w:rsidR="002364C4" w:rsidP="00892DB3" w:rsidRDefault="002364C4" w14:paraId="08B3075F" w14:textId="77777777">
            <w:pPr>
              <w:pStyle w:val="TableParagraph"/>
              <w:spacing w:line="183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1.008,11</w:t>
            </w:r>
          </w:p>
        </w:tc>
        <w:tc>
          <w:tcPr>
            <w:tcW w:w="538" w:type="pct"/>
          </w:tcPr>
          <w:p w:rsidR="002364C4" w:rsidP="00892DB3" w:rsidRDefault="002364C4" w14:paraId="572E8DCB" w14:textId="77777777">
            <w:pPr>
              <w:pStyle w:val="TableParagraph"/>
              <w:spacing w:line="183" w:lineRule="exact"/>
              <w:ind w:left="50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1.008,11</w:t>
            </w:r>
          </w:p>
        </w:tc>
        <w:tc>
          <w:tcPr>
            <w:tcW w:w="574" w:type="pct"/>
          </w:tcPr>
          <w:p w:rsidR="002364C4" w:rsidP="00892DB3" w:rsidRDefault="002364C4" w14:paraId="30028D1F" w14:textId="77777777">
            <w:pPr>
              <w:pStyle w:val="TableParagraph"/>
              <w:spacing w:line="194" w:lineRule="exact"/>
              <w:ind w:left="50" w:right="41"/>
              <w:jc w:val="center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pacing w:val="-10"/>
                <w:sz w:val="16"/>
              </w:rPr>
              <w:t>-</w:t>
            </w:r>
          </w:p>
        </w:tc>
        <w:tc>
          <w:tcPr>
            <w:tcW w:w="741" w:type="pct"/>
          </w:tcPr>
          <w:p w:rsidR="002364C4" w:rsidP="00892DB3" w:rsidRDefault="002364C4" w14:paraId="6CECB913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1112" w:type="pct"/>
            <w:gridSpan w:val="3"/>
            <w:vMerge/>
            <w:tcBorders>
              <w:top w:val="nil"/>
              <w:bottom w:val="nil"/>
              <w:right w:val="nil"/>
            </w:tcBorders>
          </w:tcPr>
          <w:p w:rsidR="002364C4" w:rsidP="00892DB3" w:rsidRDefault="002364C4" w14:paraId="5084ED6F" w14:textId="77777777">
            <w:pPr>
              <w:rPr>
                <w:sz w:val="2"/>
                <w:szCs w:val="2"/>
              </w:rPr>
            </w:pPr>
          </w:p>
        </w:tc>
      </w:tr>
    </w:tbl>
    <w:p w:rsidRPr="005C60BF" w:rsidR="00FE0A23" w:rsidP="00995C45" w:rsidRDefault="00FE0A23" w14:paraId="072BC47C" w14:textId="0191B032">
      <w:pPr>
        <w:jc w:val="both"/>
        <w:rPr>
          <w:rFonts w:ascii="Arial" w:hAnsi="Arial" w:cs="Arial"/>
          <w:sz w:val="24"/>
          <w:szCs w:val="24"/>
        </w:rPr>
      </w:pPr>
    </w:p>
    <w:p w:rsidRPr="005C60BF" w:rsidR="000857AF" w:rsidP="00311A82" w:rsidRDefault="000857AF" w14:paraId="031F0006" w14:textId="662A7DD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5C60BF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5C60BF">
        <w:rPr>
          <w:rFonts w:ascii="Arial" w:hAnsi="Arial" w:cs="Arial"/>
          <w:sz w:val="24"/>
          <w:szCs w:val="24"/>
        </w:rPr>
        <w:t>biti objavljeno na e-oglasnoj ploči suda.</w:t>
      </w:r>
    </w:p>
    <w:p w:rsidRPr="005C60BF" w:rsidR="000857AF" w:rsidP="001C716F" w:rsidRDefault="00E75613" w14:paraId="5750A0B3" w14:textId="68A4FA80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Sud</w:t>
      </w:r>
      <w:r w:rsidRPr="005C60BF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5C60BF" w:rsidR="000D7062">
        <w:rPr>
          <w:rFonts w:ascii="Arial" w:hAnsi="Arial" w:cs="Arial"/>
          <w:bCs/>
          <w:sz w:val="24"/>
          <w:szCs w:val="24"/>
        </w:rPr>
        <w:t xml:space="preserve"> </w:t>
      </w:r>
      <w:r w:rsidR="00E14357">
        <w:rPr>
          <w:rFonts w:ascii="Arial" w:hAnsi="Arial" w:cs="Arial"/>
          <w:bCs/>
          <w:sz w:val="24"/>
          <w:szCs w:val="24"/>
        </w:rPr>
        <w:t>I. i</w:t>
      </w:r>
      <w:r w:rsidRPr="005C60BF" w:rsidR="002948C2">
        <w:rPr>
          <w:rFonts w:ascii="Arial" w:hAnsi="Arial" w:cs="Arial"/>
          <w:bCs/>
          <w:sz w:val="24"/>
          <w:szCs w:val="24"/>
        </w:rPr>
        <w:t xml:space="preserve"> </w:t>
      </w:r>
      <w:r w:rsidR="00E35CB2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0857AF">
        <w:rPr>
          <w:rFonts w:ascii="Arial" w:hAnsi="Arial" w:cs="Arial"/>
          <w:bCs/>
          <w:sz w:val="24"/>
          <w:szCs w:val="24"/>
        </w:rPr>
        <w:t>II</w:t>
      </w:r>
      <w:r w:rsidRPr="005C60BF" w:rsidR="00867982">
        <w:rPr>
          <w:rFonts w:ascii="Arial" w:hAnsi="Arial" w:cs="Arial"/>
          <w:bCs/>
          <w:sz w:val="24"/>
          <w:szCs w:val="24"/>
        </w:rPr>
        <w:t>.</w:t>
      </w:r>
      <w:r w:rsidRPr="005C60BF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5C60BF" w:rsidR="00675303" w:rsidP="000B3A4F" w:rsidRDefault="00675303" w14:paraId="18BF752A" w14:textId="25080562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F513AE" w:rsidP="00F3444F" w:rsidRDefault="006B0F0B" w14:paraId="4FC13281" w14:textId="4A88D183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Stečajni upravitelj ističe kako</w:t>
      </w:r>
      <w:r w:rsidRPr="005C60BF" w:rsidR="00F42D2C">
        <w:rPr>
          <w:rFonts w:ascii="Arial" w:hAnsi="Arial" w:cs="Arial"/>
          <w:bCs/>
          <w:sz w:val="24"/>
          <w:szCs w:val="24"/>
        </w:rPr>
        <w:t xml:space="preserve"> </w:t>
      </w:r>
      <w:r w:rsidR="002364C4">
        <w:rPr>
          <w:rFonts w:ascii="Arial" w:hAnsi="Arial" w:cs="Arial"/>
          <w:bCs/>
          <w:sz w:val="24"/>
          <w:szCs w:val="24"/>
        </w:rPr>
        <w:t>ima</w:t>
      </w:r>
      <w:r w:rsidRPr="005C60BF" w:rsidR="00F5424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C60BF" w:rsidR="00F42D2C">
        <w:rPr>
          <w:rFonts w:ascii="Arial" w:hAnsi="Arial" w:cs="Arial"/>
          <w:bCs/>
          <w:sz w:val="24"/>
          <w:szCs w:val="24"/>
        </w:rPr>
        <w:t>razlučnih</w:t>
      </w:r>
      <w:proofErr w:type="spellEnd"/>
      <w:r w:rsidRPr="005C60BF" w:rsidR="00F42D2C">
        <w:rPr>
          <w:rFonts w:ascii="Arial" w:hAnsi="Arial" w:cs="Arial"/>
          <w:bCs/>
          <w:sz w:val="24"/>
          <w:szCs w:val="24"/>
        </w:rPr>
        <w:t xml:space="preserve"> prava. </w:t>
      </w:r>
      <w:r w:rsidRPr="005C60BF" w:rsidR="00505799">
        <w:rPr>
          <w:rFonts w:ascii="Arial" w:hAnsi="Arial" w:cs="Arial"/>
          <w:bCs/>
          <w:sz w:val="24"/>
          <w:szCs w:val="24"/>
        </w:rPr>
        <w:t xml:space="preserve"> </w:t>
      </w:r>
    </w:p>
    <w:p w:rsidR="000857AF" w:rsidP="000857AF" w:rsidRDefault="000857AF" w14:paraId="41BB673D" w14:textId="24AF2390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</w:t>
      </w:r>
      <w:r w:rsidRPr="005C60BF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5C60BF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5C60BF" w:rsidR="008F6552">
        <w:rPr>
          <w:rFonts w:ascii="Arial" w:hAnsi="Arial" w:cs="Arial"/>
          <w:bCs/>
          <w:sz w:val="24"/>
          <w:szCs w:val="24"/>
        </w:rPr>
        <w:t xml:space="preserve">nema </w:t>
      </w:r>
      <w:r w:rsidRPr="005C60BF" w:rsidR="00737A38">
        <w:rPr>
          <w:rFonts w:ascii="Arial" w:hAnsi="Arial" w:cs="Arial"/>
          <w:bCs/>
          <w:sz w:val="24"/>
          <w:szCs w:val="24"/>
        </w:rPr>
        <w:t>izlučnih prava</w:t>
      </w:r>
      <w:r w:rsidRPr="005C60BF" w:rsidR="00FA4A4B">
        <w:rPr>
          <w:rFonts w:ascii="Arial" w:hAnsi="Arial" w:cs="Arial"/>
          <w:bCs/>
          <w:sz w:val="24"/>
          <w:szCs w:val="24"/>
        </w:rPr>
        <w:t>.</w:t>
      </w:r>
    </w:p>
    <w:p w:rsidR="001E715F" w:rsidP="000857AF" w:rsidRDefault="001E715F" w14:paraId="5A468A70" w14:textId="77777777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1E715F" w:rsidP="000857AF" w:rsidRDefault="001E715F" w14:paraId="1D296AE7" w14:textId="71BFBD45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 obzirom da nije pristupio nitko od </w:t>
      </w:r>
      <w:proofErr w:type="spellStart"/>
      <w:r>
        <w:rPr>
          <w:rFonts w:ascii="Arial" w:hAnsi="Arial" w:cs="Arial"/>
          <w:bCs/>
          <w:sz w:val="24"/>
          <w:szCs w:val="24"/>
        </w:rPr>
        <w:t>vjerovika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nema uvjeta za održavanje izvještajnog ročišta. </w:t>
      </w:r>
    </w:p>
    <w:p w:rsidR="001E715F" w:rsidP="000857AF" w:rsidRDefault="001E715F" w14:paraId="45778940" w14:textId="3DB1269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Sud donosi </w:t>
      </w:r>
    </w:p>
    <w:p w:rsidRPr="005C60BF" w:rsidR="001E715F" w:rsidP="000857AF" w:rsidRDefault="001E715F" w14:paraId="3524C807" w14:textId="4BAC88D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="001E715F" w:rsidP="00F95C6D" w:rsidRDefault="001E715F" w14:paraId="4BA13C9A" w14:textId="298A956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Današnje izvještajno ročište neće se održati, a iduće se određuje za dan</w:t>
      </w:r>
    </w:p>
    <w:p w:rsidR="001E715F" w:rsidP="00F95C6D" w:rsidRDefault="001E715F" w14:paraId="24E2701A" w14:textId="63EEFD4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10. ožujka 2026. u 11,15</w:t>
      </w:r>
    </w:p>
    <w:p w:rsidR="001E715F" w:rsidP="00F95C6D" w:rsidRDefault="001E715F" w14:paraId="35EC4103" w14:textId="7A35B84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što stečajni upravitelj prima na znanje, dok će vjerovnici biti pozvani objavom zapisnika na e-oglasnoj ploči suda. </w:t>
      </w:r>
    </w:p>
    <w:p w:rsidRPr="005C60BF" w:rsidR="001E715F" w:rsidP="00F95C6D" w:rsidRDefault="001E715F" w14:paraId="20A0E860" w14:textId="77777777">
      <w:pPr>
        <w:rPr>
          <w:rFonts w:ascii="Arial" w:hAnsi="Arial" w:cs="Arial"/>
          <w:bCs/>
          <w:sz w:val="24"/>
          <w:szCs w:val="24"/>
        </w:rPr>
      </w:pPr>
    </w:p>
    <w:p w:rsidRPr="005C60BF" w:rsidR="00853FF6" w:rsidP="00C6522F" w:rsidRDefault="004A38B4" w14:paraId="061254FF" w14:textId="2E7179E2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D</w:t>
      </w:r>
      <w:r w:rsidRPr="005C60BF" w:rsidR="00853FF6">
        <w:rPr>
          <w:rFonts w:ascii="Arial" w:hAnsi="Arial" w:cs="Arial"/>
          <w:bCs/>
          <w:sz w:val="24"/>
          <w:szCs w:val="24"/>
        </w:rPr>
        <w:t>ovršeno u</w:t>
      </w:r>
      <w:r w:rsidR="00125A28">
        <w:rPr>
          <w:rFonts w:ascii="Arial" w:hAnsi="Arial" w:cs="Arial"/>
          <w:bCs/>
          <w:sz w:val="24"/>
          <w:szCs w:val="24"/>
        </w:rPr>
        <w:t xml:space="preserve"> 10,05 </w:t>
      </w:r>
      <w:r w:rsidRPr="005C60BF" w:rsidR="00862E38">
        <w:rPr>
          <w:rFonts w:ascii="Arial" w:hAnsi="Arial" w:cs="Arial"/>
          <w:bCs/>
          <w:sz w:val="24"/>
          <w:szCs w:val="24"/>
        </w:rPr>
        <w:t>sati</w:t>
      </w:r>
    </w:p>
    <w:p w:rsidRPr="001E715F" w:rsidR="00656C61" w:rsidP="001E715F" w:rsidRDefault="00656C61" w14:paraId="26DF1A60" w14:textId="77777777">
      <w:pPr>
        <w:rPr>
          <w:rFonts w:ascii="Arial" w:hAnsi="Arial" w:cs="Arial"/>
          <w:bCs/>
          <w:sz w:val="24"/>
          <w:szCs w:val="24"/>
        </w:rPr>
      </w:pPr>
    </w:p>
    <w:p w:rsidRPr="001E715F" w:rsidR="00AE5FFB" w:rsidP="001E715F" w:rsidRDefault="00AE5FFB" w14:paraId="5F720DC1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1E715F">
        <w:rPr>
          <w:rFonts w:ascii="Arial" w:hAnsi="Arial" w:cs="Arial"/>
          <w:bCs/>
          <w:sz w:val="24"/>
          <w:szCs w:val="24"/>
        </w:rPr>
        <w:t>Sudac:</w:t>
      </w:r>
    </w:p>
    <w:p w:rsidRPr="00656C61" w:rsidR="00AE5FFB" w:rsidP="001E715F" w:rsidRDefault="00AE5FFB" w14:paraId="35869701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656C61">
        <w:rPr>
          <w:rFonts w:ascii="Arial" w:hAnsi="Arial" w:cs="Arial"/>
          <w:bCs/>
          <w:sz w:val="24"/>
          <w:szCs w:val="24"/>
        </w:rPr>
        <w:t>Vesna Sremac Šoštar</w:t>
      </w:r>
    </w:p>
    <w:p w:rsidRPr="001E715F" w:rsidR="00AE5FFB" w:rsidP="001E715F" w:rsidRDefault="00AE5FFB" w14:paraId="075BDECD" w14:textId="77777777">
      <w:pPr>
        <w:rPr>
          <w:rFonts w:ascii="Arial" w:hAnsi="Arial" w:cs="Arial"/>
          <w:bCs/>
          <w:sz w:val="24"/>
          <w:szCs w:val="24"/>
        </w:rPr>
      </w:pPr>
    </w:p>
    <w:p w:rsidRPr="001E715F" w:rsidR="00AE5FFB" w:rsidP="001E715F" w:rsidRDefault="00AE5FFB" w14:paraId="78642D58" w14:textId="096D0F50">
      <w:pPr>
        <w:jc w:val="center"/>
        <w:rPr>
          <w:rFonts w:ascii="Arial" w:hAnsi="Arial" w:cs="Arial"/>
          <w:bCs/>
          <w:sz w:val="24"/>
          <w:szCs w:val="24"/>
        </w:rPr>
      </w:pPr>
      <w:r w:rsidRPr="001E715F">
        <w:rPr>
          <w:rFonts w:ascii="Arial" w:hAnsi="Arial" w:cs="Arial"/>
          <w:bCs/>
          <w:sz w:val="24"/>
          <w:szCs w:val="24"/>
        </w:rPr>
        <w:t>Zapisničar:</w:t>
      </w:r>
    </w:p>
    <w:p w:rsidRPr="00656C61" w:rsidR="00AE5FFB" w:rsidP="00656C61" w:rsidRDefault="00AE5FFB" w14:paraId="362C91DD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656C61">
        <w:rPr>
          <w:rFonts w:ascii="Arial" w:hAnsi="Arial" w:cs="Arial"/>
          <w:bCs/>
          <w:sz w:val="24"/>
          <w:szCs w:val="24"/>
        </w:rPr>
        <w:t>Stečajni upravitelj:</w:t>
      </w:r>
      <w:r w:rsidRPr="00656C61">
        <w:rPr>
          <w:rFonts w:ascii="Arial" w:hAnsi="Arial" w:cs="Arial"/>
          <w:bCs/>
          <w:sz w:val="24"/>
          <w:szCs w:val="24"/>
        </w:rPr>
        <w:tab/>
      </w:r>
      <w:r w:rsidRPr="00656C61">
        <w:rPr>
          <w:rFonts w:ascii="Arial" w:hAnsi="Arial" w:cs="Arial"/>
          <w:bCs/>
          <w:sz w:val="24"/>
          <w:szCs w:val="24"/>
        </w:rPr>
        <w:tab/>
      </w:r>
      <w:r w:rsidRPr="00656C61">
        <w:rPr>
          <w:rFonts w:ascii="Arial" w:hAnsi="Arial" w:cs="Arial"/>
          <w:bCs/>
          <w:sz w:val="24"/>
          <w:szCs w:val="24"/>
        </w:rPr>
        <w:tab/>
      </w:r>
      <w:r w:rsidRPr="00656C61">
        <w:rPr>
          <w:rFonts w:ascii="Arial" w:hAnsi="Arial" w:cs="Arial"/>
          <w:bCs/>
          <w:sz w:val="24"/>
          <w:szCs w:val="24"/>
        </w:rPr>
        <w:tab/>
      </w:r>
      <w:r w:rsidRPr="00656C61">
        <w:rPr>
          <w:rFonts w:ascii="Arial" w:hAnsi="Arial" w:cs="Arial"/>
          <w:bCs/>
          <w:sz w:val="24"/>
          <w:szCs w:val="24"/>
        </w:rPr>
        <w:tab/>
      </w:r>
      <w:r w:rsidRPr="00656C61">
        <w:rPr>
          <w:rFonts w:ascii="Arial" w:hAnsi="Arial" w:cs="Arial"/>
          <w:bCs/>
          <w:sz w:val="24"/>
          <w:szCs w:val="24"/>
        </w:rPr>
        <w:tab/>
      </w:r>
      <w:r w:rsidRPr="00656C61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5C60BF" w:rsidR="00AE5FFB" w:rsidRDefault="00AE5FFB" w14:paraId="667B2F9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sectPr w:rsidRPr="005C60BF" w:rsidR="00AE5FFB" w:rsidSect="00EA4705">
      <w:headerReference w:type="even" r:id="rId9"/>
      <w:head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6B9D" w:rsidRDefault="007C6B9D" w14:paraId="66E23197" w14:textId="77777777">
      <w:r>
        <w:separator/>
      </w:r>
    </w:p>
  </w:endnote>
  <w:endnote w:type="continuationSeparator" w:id="0">
    <w:p w:rsidR="007C6B9D" w:rsidRDefault="007C6B9D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6B9D" w:rsidRDefault="007C6B9D" w14:paraId="5D434255" w14:textId="77777777">
      <w:r>
        <w:separator/>
      </w:r>
    </w:p>
  </w:footnote>
  <w:footnote w:type="continuationSeparator" w:id="0">
    <w:p w:rsidR="007C6B9D" w:rsidRDefault="007C6B9D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6B9D" w:rsidP="00D81A44" w:rsidRDefault="007C6B9D" w14:paraId="7F192552" w14:textId="1AC0BB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15F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7C6B9D" w:rsidRDefault="007C6B9D" w14:paraId="02B9BA1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C6B9D" w:rsidP="00D81A44" w:rsidRDefault="007C6B9D" w14:paraId="66EDCD7D" w14:textId="035CD621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871898">
      <w:rPr>
        <w:rStyle w:val="Brojstranice"/>
        <w:rFonts w:ascii="Arial" w:hAnsi="Arial" w:cs="Arial"/>
        <w:noProof/>
        <w:sz w:val="24"/>
        <w:szCs w:val="24"/>
      </w:rPr>
      <w:t>6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7C6B9D" w:rsidP="003D5E96" w:rsidRDefault="007C6B9D" w14:paraId="1EAA623A" w14:textId="72E83951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</w:t>
    </w:r>
    <w:r>
      <w:rPr>
        <w:rFonts w:ascii="Arial" w:hAnsi="Arial" w:cs="Arial"/>
        <w:bCs/>
        <w:sz w:val="24"/>
        <w:szCs w:val="24"/>
      </w:rPr>
      <w:t xml:space="preserve">                           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7C6B9D" w:rsidP="00255E4B" w:rsidRDefault="007C6B9D" w14:paraId="4BF11105" w14:textId="50722BB0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                               </w:t>
    </w:r>
    <w:r w:rsidR="004621A0">
      <w:rPr>
        <w:rFonts w:ascii="Arial" w:hAnsi="Arial" w:cs="Arial"/>
        <w:bCs/>
        <w:sz w:val="24"/>
        <w:szCs w:val="24"/>
      </w:rPr>
      <w:t>St-</w:t>
    </w:r>
    <w:r w:rsidR="00E94773">
      <w:rPr>
        <w:rFonts w:ascii="Arial" w:hAnsi="Arial" w:cs="Arial"/>
        <w:bCs/>
        <w:sz w:val="24"/>
        <w:szCs w:val="24"/>
      </w:rPr>
      <w:t>21</w:t>
    </w:r>
    <w:r w:rsidR="00E14357">
      <w:rPr>
        <w:rFonts w:ascii="Arial" w:hAnsi="Arial" w:cs="Arial"/>
        <w:bCs/>
        <w:sz w:val="24"/>
        <w:szCs w:val="24"/>
      </w:rPr>
      <w:t>02</w:t>
    </w:r>
    <w:r>
      <w:rPr>
        <w:rFonts w:ascii="Arial" w:hAnsi="Arial" w:cs="Arial"/>
        <w:bCs/>
        <w:sz w:val="24"/>
        <w:szCs w:val="24"/>
      </w:rPr>
      <w:t>/2025</w:t>
    </w:r>
  </w:p>
  <w:p w:rsidRPr="00A207D6" w:rsidR="007C6B9D" w:rsidP="003D5E96" w:rsidRDefault="007C6B9D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621A0" w:rsidR="004621A0" w:rsidP="004621A0" w:rsidRDefault="004621A0" w14:paraId="29159841" w14:textId="10E22215">
    <w:pPr>
      <w:pStyle w:val="Zaglavlje"/>
      <w:ind w:firstLine="4083"/>
      <w:jc w:val="center"/>
      <w:rPr>
        <w:rFonts w:ascii="Arial" w:hAnsi="Arial" w:cs="Arial"/>
        <w:sz w:val="24"/>
        <w:szCs w:val="24"/>
      </w:rPr>
    </w:pPr>
  </w:p>
  <w:p w:rsidR="007C6B9D" w:rsidRDefault="007C6B9D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2384799"/>
    <w:multiLevelType w:val="hybridMultilevel"/>
    <w:tmpl w:val="F6EA36C6"/>
    <w:lvl w:ilvl="0" w:tplc="D7F8CDDA">
      <w:start w:val="1"/>
      <w:numFmt w:val="decimal"/>
      <w:lvlText w:val="%1."/>
      <w:lvlJc w:val="left"/>
      <w:pPr>
        <w:ind w:left="590" w:hanging="361"/>
        <w:jc w:val="left"/>
      </w:pPr>
      <w:rPr>
        <w:rFonts w:hint="default" w:ascii="Arial" w:hAnsi="Arial" w:eastAsia="Tahoma" w:cs="Arial"/>
        <w:b w:val="false"/>
        <w:bCs w:val="false"/>
        <w:i w:val="false"/>
        <w:iCs w:val="false"/>
        <w:spacing w:val="-1"/>
        <w:w w:val="99"/>
        <w:sz w:val="24"/>
        <w:szCs w:val="24"/>
        <w:lang w:val="hr-HR" w:eastAsia="en-US" w:bidi="ar-SA"/>
      </w:rPr>
    </w:lvl>
    <w:lvl w:ilvl="1" w:tplc="FFFFFFFF">
      <w:numFmt w:val="bullet"/>
      <w:lvlText w:val="•"/>
      <w:lvlJc w:val="left"/>
      <w:pPr>
        <w:ind w:left="1560" w:hanging="361"/>
      </w:pPr>
      <w:rPr>
        <w:rFonts w:hint="default"/>
        <w:lang w:val="hr-HR" w:eastAsia="en-US" w:bidi="ar-SA"/>
      </w:rPr>
    </w:lvl>
    <w:lvl w:ilvl="2" w:tplc="FFFFFFFF">
      <w:numFmt w:val="bullet"/>
      <w:lvlText w:val="•"/>
      <w:lvlJc w:val="left"/>
      <w:pPr>
        <w:ind w:left="2521" w:hanging="361"/>
      </w:pPr>
      <w:rPr>
        <w:rFonts w:hint="default"/>
        <w:lang w:val="hr-HR" w:eastAsia="en-US" w:bidi="ar-SA"/>
      </w:rPr>
    </w:lvl>
    <w:lvl w:ilvl="3" w:tplc="FFFFFFFF">
      <w:numFmt w:val="bullet"/>
      <w:lvlText w:val="•"/>
      <w:lvlJc w:val="left"/>
      <w:pPr>
        <w:ind w:left="3481" w:hanging="361"/>
      </w:pPr>
      <w:rPr>
        <w:rFonts w:hint="default"/>
        <w:lang w:val="hr-HR" w:eastAsia="en-US" w:bidi="ar-SA"/>
      </w:rPr>
    </w:lvl>
    <w:lvl w:ilvl="4" w:tplc="FFFFFFFF">
      <w:numFmt w:val="bullet"/>
      <w:lvlText w:val="•"/>
      <w:lvlJc w:val="left"/>
      <w:pPr>
        <w:ind w:left="4442" w:hanging="361"/>
      </w:pPr>
      <w:rPr>
        <w:rFonts w:hint="default"/>
        <w:lang w:val="hr-HR" w:eastAsia="en-US" w:bidi="ar-SA"/>
      </w:rPr>
    </w:lvl>
    <w:lvl w:ilvl="5" w:tplc="FFFFFFFF">
      <w:numFmt w:val="bullet"/>
      <w:lvlText w:val="•"/>
      <w:lvlJc w:val="left"/>
      <w:pPr>
        <w:ind w:left="5403" w:hanging="361"/>
      </w:pPr>
      <w:rPr>
        <w:rFonts w:hint="default"/>
        <w:lang w:val="hr-HR" w:eastAsia="en-US" w:bidi="ar-SA"/>
      </w:rPr>
    </w:lvl>
    <w:lvl w:ilvl="6" w:tplc="FFFFFFFF">
      <w:numFmt w:val="bullet"/>
      <w:lvlText w:val="•"/>
      <w:lvlJc w:val="left"/>
      <w:pPr>
        <w:ind w:left="6363" w:hanging="361"/>
      </w:pPr>
      <w:rPr>
        <w:rFonts w:hint="default"/>
        <w:lang w:val="hr-HR" w:eastAsia="en-US" w:bidi="ar-SA"/>
      </w:rPr>
    </w:lvl>
    <w:lvl w:ilvl="7" w:tplc="FFFFFFFF">
      <w:numFmt w:val="bullet"/>
      <w:lvlText w:val="•"/>
      <w:lvlJc w:val="left"/>
      <w:pPr>
        <w:ind w:left="7324" w:hanging="361"/>
      </w:pPr>
      <w:rPr>
        <w:rFonts w:hint="default"/>
        <w:lang w:val="hr-HR" w:eastAsia="en-US" w:bidi="ar-SA"/>
      </w:rPr>
    </w:lvl>
    <w:lvl w:ilvl="8" w:tplc="FFFFFFFF">
      <w:numFmt w:val="bullet"/>
      <w:lvlText w:val="•"/>
      <w:lvlJc w:val="left"/>
      <w:pPr>
        <w:ind w:left="8285" w:hanging="361"/>
      </w:pPr>
      <w:rPr>
        <w:rFonts w:hint="default"/>
        <w:lang w:val="hr-HR" w:eastAsia="en-US" w:bidi="ar-SA"/>
      </w:rPr>
    </w:lvl>
  </w:abstractNum>
  <w:abstractNum w:abstractNumId="8">
    <w:nsid w:val="11174055"/>
    <w:multiLevelType w:val="multilevel"/>
    <w:tmpl w:val="8A5699F0"/>
    <w:lvl w:ilvl="0">
      <w:start w:val="1"/>
      <w:numFmt w:val="decimal"/>
      <w:lvlText w:val="%1."/>
      <w:lvlJc w:val="left"/>
      <w:pPr>
        <w:ind w:left="590" w:hanging="361"/>
        <w:jc w:val="left"/>
      </w:pPr>
      <w:rPr>
        <w:rFonts w:hint="default"/>
        <w:spacing w:val="0"/>
        <w:w w:val="99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666" w:hanging="437"/>
        <w:jc w:val="left"/>
      </w:pPr>
      <w:rPr>
        <w:rFonts w:hint="default" w:ascii="Arial" w:hAnsi="Arial" w:eastAsia="Tahoma" w:cs="Arial"/>
        <w:b w:val="false"/>
        <w:bCs w:val="false"/>
        <w:i w:val="false"/>
        <w:iCs w:val="false"/>
        <w:spacing w:val="0"/>
        <w:w w:val="99"/>
        <w:sz w:val="24"/>
        <w:szCs w:val="24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1670" w:hanging="720"/>
        <w:jc w:val="left"/>
      </w:pPr>
      <w:rPr>
        <w:rFonts w:hint="default" w:ascii="Arial" w:hAnsi="Arial" w:eastAsia="Tahoma" w:cs="Arial"/>
        <w:b w:val="false"/>
        <w:bCs w:val="false"/>
        <w:i w:val="false"/>
        <w:iCs w:val="false"/>
        <w:spacing w:val="0"/>
        <w:w w:val="99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680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898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116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334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552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720"/>
      </w:pPr>
      <w:rPr>
        <w:rFonts w:hint="default"/>
        <w:lang w:val="hr-HR" w:eastAsia="en-US" w:bidi="ar-SA"/>
      </w:rPr>
    </w:lvl>
  </w:abstractNum>
  <w:abstractNum w:abstractNumId="9">
    <w:nsid w:val="1ACC31F3"/>
    <w:multiLevelType w:val="hybridMultilevel"/>
    <w:tmpl w:val="EB96811C"/>
    <w:lvl w:ilvl="0" w:tplc="883A80A6">
      <w:numFmt w:val="bullet"/>
      <w:lvlText w:val=""/>
      <w:lvlJc w:val="left"/>
      <w:pPr>
        <w:ind w:left="410" w:hanging="361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072C9088">
      <w:numFmt w:val="bullet"/>
      <w:lvlText w:val="•"/>
      <w:lvlJc w:val="left"/>
      <w:pPr>
        <w:ind w:left="865" w:hanging="361"/>
      </w:pPr>
      <w:rPr>
        <w:rFonts w:hint="default"/>
        <w:lang w:val="hr-HR" w:eastAsia="en-US" w:bidi="ar-SA"/>
      </w:rPr>
    </w:lvl>
    <w:lvl w:ilvl="2" w:tplc="28A6E232">
      <w:numFmt w:val="bullet"/>
      <w:lvlText w:val="•"/>
      <w:lvlJc w:val="left"/>
      <w:pPr>
        <w:ind w:left="1310" w:hanging="361"/>
      </w:pPr>
      <w:rPr>
        <w:rFonts w:hint="default"/>
        <w:lang w:val="hr-HR" w:eastAsia="en-US" w:bidi="ar-SA"/>
      </w:rPr>
    </w:lvl>
    <w:lvl w:ilvl="3" w:tplc="1A22D8FC">
      <w:numFmt w:val="bullet"/>
      <w:lvlText w:val="•"/>
      <w:lvlJc w:val="left"/>
      <w:pPr>
        <w:ind w:left="1756" w:hanging="361"/>
      </w:pPr>
      <w:rPr>
        <w:rFonts w:hint="default"/>
        <w:lang w:val="hr-HR" w:eastAsia="en-US" w:bidi="ar-SA"/>
      </w:rPr>
    </w:lvl>
    <w:lvl w:ilvl="4" w:tplc="B8481D32">
      <w:numFmt w:val="bullet"/>
      <w:lvlText w:val="•"/>
      <w:lvlJc w:val="left"/>
      <w:pPr>
        <w:ind w:left="2201" w:hanging="361"/>
      </w:pPr>
      <w:rPr>
        <w:rFonts w:hint="default"/>
        <w:lang w:val="hr-HR" w:eastAsia="en-US" w:bidi="ar-SA"/>
      </w:rPr>
    </w:lvl>
    <w:lvl w:ilvl="5" w:tplc="60DC3E50">
      <w:numFmt w:val="bullet"/>
      <w:lvlText w:val="•"/>
      <w:lvlJc w:val="left"/>
      <w:pPr>
        <w:ind w:left="2647" w:hanging="361"/>
      </w:pPr>
      <w:rPr>
        <w:rFonts w:hint="default"/>
        <w:lang w:val="hr-HR" w:eastAsia="en-US" w:bidi="ar-SA"/>
      </w:rPr>
    </w:lvl>
    <w:lvl w:ilvl="6" w:tplc="E0D01594">
      <w:numFmt w:val="bullet"/>
      <w:lvlText w:val="•"/>
      <w:lvlJc w:val="left"/>
      <w:pPr>
        <w:ind w:left="3092" w:hanging="361"/>
      </w:pPr>
      <w:rPr>
        <w:rFonts w:hint="default"/>
        <w:lang w:val="hr-HR" w:eastAsia="en-US" w:bidi="ar-SA"/>
      </w:rPr>
    </w:lvl>
    <w:lvl w:ilvl="7" w:tplc="389071C6">
      <w:numFmt w:val="bullet"/>
      <w:lvlText w:val="•"/>
      <w:lvlJc w:val="left"/>
      <w:pPr>
        <w:ind w:left="3537" w:hanging="361"/>
      </w:pPr>
      <w:rPr>
        <w:rFonts w:hint="default"/>
        <w:lang w:val="hr-HR" w:eastAsia="en-US" w:bidi="ar-SA"/>
      </w:rPr>
    </w:lvl>
    <w:lvl w:ilvl="8" w:tplc="3558F372">
      <w:numFmt w:val="bullet"/>
      <w:lvlText w:val="•"/>
      <w:lvlJc w:val="left"/>
      <w:pPr>
        <w:ind w:left="3983" w:hanging="361"/>
      </w:pPr>
      <w:rPr>
        <w:rFonts w:hint="default"/>
        <w:lang w:val="hr-HR" w:eastAsia="en-US" w:bidi="ar-SA"/>
      </w:rPr>
    </w:lvl>
  </w:abstractNum>
  <w:abstractNum w:abstractNumId="10">
    <w:nsid w:val="1B485281"/>
    <w:multiLevelType w:val="hybridMultilevel"/>
    <w:tmpl w:val="C34247DE"/>
    <w:lvl w:ilvl="0" w:tplc="7CAEAF14">
      <w:start w:val="1"/>
      <w:numFmt w:val="decimal"/>
      <w:lvlText w:val="%1."/>
      <w:lvlJc w:val="left"/>
      <w:pPr>
        <w:ind w:left="861" w:hanging="360"/>
        <w:jc w:val="left"/>
      </w:pPr>
      <w:rPr>
        <w:rFonts w:hint="default"/>
        <w:spacing w:val="0"/>
        <w:w w:val="100"/>
        <w:lang w:val="hr-HR" w:eastAsia="en-US" w:bidi="ar-SA"/>
      </w:rPr>
    </w:lvl>
    <w:lvl w:ilvl="1" w:tplc="1E52954E">
      <w:numFmt w:val="bullet"/>
      <w:lvlText w:val="•"/>
      <w:lvlJc w:val="left"/>
      <w:pPr>
        <w:ind w:left="1709" w:hanging="360"/>
      </w:pPr>
      <w:rPr>
        <w:rFonts w:hint="default"/>
        <w:lang w:val="hr-HR" w:eastAsia="en-US" w:bidi="ar-SA"/>
      </w:rPr>
    </w:lvl>
    <w:lvl w:ilvl="2" w:tplc="4C28ED80">
      <w:numFmt w:val="bullet"/>
      <w:lvlText w:val="•"/>
      <w:lvlJc w:val="left"/>
      <w:pPr>
        <w:ind w:left="2559" w:hanging="360"/>
      </w:pPr>
      <w:rPr>
        <w:rFonts w:hint="default"/>
        <w:lang w:val="hr-HR" w:eastAsia="en-US" w:bidi="ar-SA"/>
      </w:rPr>
    </w:lvl>
    <w:lvl w:ilvl="3" w:tplc="F9001736">
      <w:numFmt w:val="bullet"/>
      <w:lvlText w:val="•"/>
      <w:lvlJc w:val="left"/>
      <w:pPr>
        <w:ind w:left="3408" w:hanging="360"/>
      </w:pPr>
      <w:rPr>
        <w:rFonts w:hint="default"/>
        <w:lang w:val="hr-HR" w:eastAsia="en-US" w:bidi="ar-SA"/>
      </w:rPr>
    </w:lvl>
    <w:lvl w:ilvl="4" w:tplc="C26C4F78">
      <w:numFmt w:val="bullet"/>
      <w:lvlText w:val="•"/>
      <w:lvlJc w:val="left"/>
      <w:pPr>
        <w:ind w:left="4258" w:hanging="360"/>
      </w:pPr>
      <w:rPr>
        <w:rFonts w:hint="default"/>
        <w:lang w:val="hr-HR" w:eastAsia="en-US" w:bidi="ar-SA"/>
      </w:rPr>
    </w:lvl>
    <w:lvl w:ilvl="5" w:tplc="2346AD38">
      <w:numFmt w:val="bullet"/>
      <w:lvlText w:val="•"/>
      <w:lvlJc w:val="left"/>
      <w:pPr>
        <w:ind w:left="5108" w:hanging="360"/>
      </w:pPr>
      <w:rPr>
        <w:rFonts w:hint="default"/>
        <w:lang w:val="hr-HR" w:eastAsia="en-US" w:bidi="ar-SA"/>
      </w:rPr>
    </w:lvl>
    <w:lvl w:ilvl="6" w:tplc="B7BA0BDC">
      <w:numFmt w:val="bullet"/>
      <w:lvlText w:val="•"/>
      <w:lvlJc w:val="left"/>
      <w:pPr>
        <w:ind w:left="5957" w:hanging="360"/>
      </w:pPr>
      <w:rPr>
        <w:rFonts w:hint="default"/>
        <w:lang w:val="hr-HR" w:eastAsia="en-US" w:bidi="ar-SA"/>
      </w:rPr>
    </w:lvl>
    <w:lvl w:ilvl="7" w:tplc="4B2418CA">
      <w:numFmt w:val="bullet"/>
      <w:lvlText w:val="•"/>
      <w:lvlJc w:val="left"/>
      <w:pPr>
        <w:ind w:left="6807" w:hanging="360"/>
      </w:pPr>
      <w:rPr>
        <w:rFonts w:hint="default"/>
        <w:lang w:val="hr-HR" w:eastAsia="en-US" w:bidi="ar-SA"/>
      </w:rPr>
    </w:lvl>
    <w:lvl w:ilvl="8" w:tplc="7F9E4B72">
      <w:numFmt w:val="bullet"/>
      <w:lvlText w:val="•"/>
      <w:lvlJc w:val="left"/>
      <w:pPr>
        <w:ind w:left="7656" w:hanging="360"/>
      </w:pPr>
      <w:rPr>
        <w:rFonts w:hint="default"/>
        <w:lang w:val="hr-HR" w:eastAsia="en-US" w:bidi="ar-SA"/>
      </w:rPr>
    </w:lvl>
  </w:abstractNum>
  <w:abstractNum w:abstractNumId="11">
    <w:nsid w:val="1BBF2D29"/>
    <w:multiLevelType w:val="hybridMultilevel"/>
    <w:tmpl w:val="02BAE0C6"/>
    <w:lvl w:ilvl="0" w:tplc="CA303A66">
      <w:start w:val="1"/>
      <w:numFmt w:val="decimal"/>
      <w:lvlText w:val="%1."/>
      <w:lvlJc w:val="left"/>
      <w:pPr>
        <w:ind w:left="590" w:hanging="361"/>
        <w:jc w:val="left"/>
      </w:pPr>
      <w:rPr>
        <w:rFonts w:hint="default" w:ascii="Arial" w:hAnsi="Arial" w:eastAsia="Tahoma" w:cs="Arial"/>
        <w:b w:val="false"/>
        <w:bCs w:val="false"/>
        <w:i w:val="false"/>
        <w:iCs w:val="false"/>
        <w:spacing w:val="-1"/>
        <w:w w:val="99"/>
        <w:sz w:val="24"/>
        <w:szCs w:val="24"/>
        <w:lang w:val="hr-HR" w:eastAsia="en-US" w:bidi="ar-SA"/>
      </w:rPr>
    </w:lvl>
    <w:lvl w:ilvl="1" w:tplc="9E4C38EA">
      <w:numFmt w:val="bullet"/>
      <w:lvlText w:val="•"/>
      <w:lvlJc w:val="left"/>
      <w:pPr>
        <w:ind w:left="1560" w:hanging="361"/>
      </w:pPr>
      <w:rPr>
        <w:rFonts w:hint="default"/>
        <w:lang w:val="hr-HR" w:eastAsia="en-US" w:bidi="ar-SA"/>
      </w:rPr>
    </w:lvl>
    <w:lvl w:ilvl="2" w:tplc="D20807C0">
      <w:numFmt w:val="bullet"/>
      <w:lvlText w:val="•"/>
      <w:lvlJc w:val="left"/>
      <w:pPr>
        <w:ind w:left="2521" w:hanging="361"/>
      </w:pPr>
      <w:rPr>
        <w:rFonts w:hint="default"/>
        <w:lang w:val="hr-HR" w:eastAsia="en-US" w:bidi="ar-SA"/>
      </w:rPr>
    </w:lvl>
    <w:lvl w:ilvl="3" w:tplc="93D0417E">
      <w:numFmt w:val="bullet"/>
      <w:lvlText w:val="•"/>
      <w:lvlJc w:val="left"/>
      <w:pPr>
        <w:ind w:left="3481" w:hanging="361"/>
      </w:pPr>
      <w:rPr>
        <w:rFonts w:hint="default"/>
        <w:lang w:val="hr-HR" w:eastAsia="en-US" w:bidi="ar-SA"/>
      </w:rPr>
    </w:lvl>
    <w:lvl w:ilvl="4" w:tplc="EBFEF26C">
      <w:numFmt w:val="bullet"/>
      <w:lvlText w:val="•"/>
      <w:lvlJc w:val="left"/>
      <w:pPr>
        <w:ind w:left="4442" w:hanging="361"/>
      </w:pPr>
      <w:rPr>
        <w:rFonts w:hint="default"/>
        <w:lang w:val="hr-HR" w:eastAsia="en-US" w:bidi="ar-SA"/>
      </w:rPr>
    </w:lvl>
    <w:lvl w:ilvl="5" w:tplc="9AB8F688">
      <w:numFmt w:val="bullet"/>
      <w:lvlText w:val="•"/>
      <w:lvlJc w:val="left"/>
      <w:pPr>
        <w:ind w:left="5403" w:hanging="361"/>
      </w:pPr>
      <w:rPr>
        <w:rFonts w:hint="default"/>
        <w:lang w:val="hr-HR" w:eastAsia="en-US" w:bidi="ar-SA"/>
      </w:rPr>
    </w:lvl>
    <w:lvl w:ilvl="6" w:tplc="739ED944">
      <w:numFmt w:val="bullet"/>
      <w:lvlText w:val="•"/>
      <w:lvlJc w:val="left"/>
      <w:pPr>
        <w:ind w:left="6363" w:hanging="361"/>
      </w:pPr>
      <w:rPr>
        <w:rFonts w:hint="default"/>
        <w:lang w:val="hr-HR" w:eastAsia="en-US" w:bidi="ar-SA"/>
      </w:rPr>
    </w:lvl>
    <w:lvl w:ilvl="7" w:tplc="958E0156">
      <w:numFmt w:val="bullet"/>
      <w:lvlText w:val="•"/>
      <w:lvlJc w:val="left"/>
      <w:pPr>
        <w:ind w:left="7324" w:hanging="361"/>
      </w:pPr>
      <w:rPr>
        <w:rFonts w:hint="default"/>
        <w:lang w:val="hr-HR" w:eastAsia="en-US" w:bidi="ar-SA"/>
      </w:rPr>
    </w:lvl>
    <w:lvl w:ilvl="8" w:tplc="8C3674C0">
      <w:numFmt w:val="bullet"/>
      <w:lvlText w:val="•"/>
      <w:lvlJc w:val="left"/>
      <w:pPr>
        <w:ind w:left="8285" w:hanging="361"/>
      </w:pPr>
      <w:rPr>
        <w:rFonts w:hint="default"/>
        <w:lang w:val="hr-HR" w:eastAsia="en-US" w:bidi="ar-SA"/>
      </w:rPr>
    </w:lvl>
  </w:abstractNum>
  <w:abstractNum w:abstractNumId="12">
    <w:nsid w:val="1EA85461"/>
    <w:multiLevelType w:val="hybridMultilevel"/>
    <w:tmpl w:val="B18E3F8A"/>
    <w:lvl w:ilvl="0" w:tplc="F3ACAF14">
      <w:start w:val="1"/>
      <w:numFmt w:val="decimal"/>
      <w:lvlText w:val="%1."/>
      <w:lvlJc w:val="left"/>
      <w:pPr>
        <w:ind w:left="1010" w:hanging="360"/>
        <w:jc w:val="left"/>
      </w:pPr>
      <w:rPr>
        <w:rFonts w:hint="default" w:ascii="Tahoma" w:hAnsi="Tahoma" w:eastAsia="Tahoma" w:cs="Tahoma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0A385C10">
      <w:start w:val="1"/>
      <w:numFmt w:val="lowerLetter"/>
      <w:lvlText w:val="%2."/>
      <w:lvlJc w:val="left"/>
      <w:pPr>
        <w:ind w:left="1730" w:hanging="360"/>
        <w:jc w:val="left"/>
      </w:pPr>
      <w:rPr>
        <w:rFonts w:hint="default" w:ascii="Tahoma" w:hAnsi="Tahoma" w:eastAsia="Tahoma" w:cs="Tahoma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2" w:tplc="66D0A932">
      <w:numFmt w:val="bullet"/>
      <w:lvlText w:val="•"/>
      <w:lvlJc w:val="left"/>
      <w:pPr>
        <w:ind w:left="2680" w:hanging="360"/>
      </w:pPr>
      <w:rPr>
        <w:rFonts w:hint="default"/>
        <w:lang w:val="hr-HR" w:eastAsia="en-US" w:bidi="ar-SA"/>
      </w:rPr>
    </w:lvl>
    <w:lvl w:ilvl="3" w:tplc="71C27D4A">
      <w:numFmt w:val="bullet"/>
      <w:lvlText w:val="•"/>
      <w:lvlJc w:val="left"/>
      <w:pPr>
        <w:ind w:left="3621" w:hanging="360"/>
      </w:pPr>
      <w:rPr>
        <w:rFonts w:hint="default"/>
        <w:lang w:val="hr-HR" w:eastAsia="en-US" w:bidi="ar-SA"/>
      </w:rPr>
    </w:lvl>
    <w:lvl w:ilvl="4" w:tplc="E5963C54">
      <w:numFmt w:val="bullet"/>
      <w:lvlText w:val="•"/>
      <w:lvlJc w:val="left"/>
      <w:pPr>
        <w:ind w:left="4562" w:hanging="360"/>
      </w:pPr>
      <w:rPr>
        <w:rFonts w:hint="default"/>
        <w:lang w:val="hr-HR" w:eastAsia="en-US" w:bidi="ar-SA"/>
      </w:rPr>
    </w:lvl>
    <w:lvl w:ilvl="5" w:tplc="EBA25B66">
      <w:numFmt w:val="bullet"/>
      <w:lvlText w:val="•"/>
      <w:lvlJc w:val="left"/>
      <w:pPr>
        <w:ind w:left="5502" w:hanging="360"/>
      </w:pPr>
      <w:rPr>
        <w:rFonts w:hint="default"/>
        <w:lang w:val="hr-HR" w:eastAsia="en-US" w:bidi="ar-SA"/>
      </w:rPr>
    </w:lvl>
    <w:lvl w:ilvl="6" w:tplc="CD083B2E">
      <w:numFmt w:val="bullet"/>
      <w:lvlText w:val="•"/>
      <w:lvlJc w:val="left"/>
      <w:pPr>
        <w:ind w:left="6443" w:hanging="360"/>
      </w:pPr>
      <w:rPr>
        <w:rFonts w:hint="default"/>
        <w:lang w:val="hr-HR" w:eastAsia="en-US" w:bidi="ar-SA"/>
      </w:rPr>
    </w:lvl>
    <w:lvl w:ilvl="7" w:tplc="C6EA9CE2">
      <w:numFmt w:val="bullet"/>
      <w:lvlText w:val="•"/>
      <w:lvlJc w:val="left"/>
      <w:pPr>
        <w:ind w:left="7384" w:hanging="360"/>
      </w:pPr>
      <w:rPr>
        <w:rFonts w:hint="default"/>
        <w:lang w:val="hr-HR" w:eastAsia="en-US" w:bidi="ar-SA"/>
      </w:rPr>
    </w:lvl>
    <w:lvl w:ilvl="8" w:tplc="0E60EEEA">
      <w:numFmt w:val="bullet"/>
      <w:lvlText w:val="•"/>
      <w:lvlJc w:val="left"/>
      <w:pPr>
        <w:ind w:left="8324" w:hanging="360"/>
      </w:pPr>
      <w:rPr>
        <w:rFonts w:hint="default"/>
        <w:lang w:val="hr-HR" w:eastAsia="en-US" w:bidi="ar-SA"/>
      </w:rPr>
    </w:lvl>
  </w:abstractNum>
  <w:abstractNum w:abstractNumId="13">
    <w:nsid w:val="29776F36"/>
    <w:multiLevelType w:val="hybridMultilevel"/>
    <w:tmpl w:val="827084B6"/>
    <w:lvl w:ilvl="0" w:tplc="B3E85720">
      <w:start w:val="1"/>
      <w:numFmt w:val="upperRoman"/>
      <w:lvlText w:val="%1."/>
      <w:lvlJc w:val="left"/>
      <w:pPr>
        <w:ind w:left="1566" w:hanging="72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1C8EB3F2">
      <w:numFmt w:val="bullet"/>
      <w:lvlText w:val="•"/>
      <w:lvlJc w:val="left"/>
      <w:pPr>
        <w:ind w:left="2339" w:hanging="720"/>
      </w:pPr>
      <w:rPr>
        <w:rFonts w:hint="default"/>
        <w:lang w:val="hr-HR" w:eastAsia="en-US" w:bidi="ar-SA"/>
      </w:rPr>
    </w:lvl>
    <w:lvl w:ilvl="2" w:tplc="F8822E6E">
      <w:numFmt w:val="bullet"/>
      <w:lvlText w:val="•"/>
      <w:lvlJc w:val="left"/>
      <w:pPr>
        <w:ind w:left="3119" w:hanging="720"/>
      </w:pPr>
      <w:rPr>
        <w:rFonts w:hint="default"/>
        <w:lang w:val="hr-HR" w:eastAsia="en-US" w:bidi="ar-SA"/>
      </w:rPr>
    </w:lvl>
    <w:lvl w:ilvl="3" w:tplc="B4048D9A">
      <w:numFmt w:val="bullet"/>
      <w:lvlText w:val="•"/>
      <w:lvlJc w:val="left"/>
      <w:pPr>
        <w:ind w:left="3898" w:hanging="720"/>
      </w:pPr>
      <w:rPr>
        <w:rFonts w:hint="default"/>
        <w:lang w:val="hr-HR" w:eastAsia="en-US" w:bidi="ar-SA"/>
      </w:rPr>
    </w:lvl>
    <w:lvl w:ilvl="4" w:tplc="CCBE2BA2">
      <w:numFmt w:val="bullet"/>
      <w:lvlText w:val="•"/>
      <w:lvlJc w:val="left"/>
      <w:pPr>
        <w:ind w:left="4678" w:hanging="720"/>
      </w:pPr>
      <w:rPr>
        <w:rFonts w:hint="default"/>
        <w:lang w:val="hr-HR" w:eastAsia="en-US" w:bidi="ar-SA"/>
      </w:rPr>
    </w:lvl>
    <w:lvl w:ilvl="5" w:tplc="38F44DF2">
      <w:numFmt w:val="bullet"/>
      <w:lvlText w:val="•"/>
      <w:lvlJc w:val="left"/>
      <w:pPr>
        <w:ind w:left="5458" w:hanging="720"/>
      </w:pPr>
      <w:rPr>
        <w:rFonts w:hint="default"/>
        <w:lang w:val="hr-HR" w:eastAsia="en-US" w:bidi="ar-SA"/>
      </w:rPr>
    </w:lvl>
    <w:lvl w:ilvl="6" w:tplc="A55C6E74">
      <w:numFmt w:val="bullet"/>
      <w:lvlText w:val="•"/>
      <w:lvlJc w:val="left"/>
      <w:pPr>
        <w:ind w:left="6237" w:hanging="720"/>
      </w:pPr>
      <w:rPr>
        <w:rFonts w:hint="default"/>
        <w:lang w:val="hr-HR" w:eastAsia="en-US" w:bidi="ar-SA"/>
      </w:rPr>
    </w:lvl>
    <w:lvl w:ilvl="7" w:tplc="EB886F00">
      <w:numFmt w:val="bullet"/>
      <w:lvlText w:val="•"/>
      <w:lvlJc w:val="left"/>
      <w:pPr>
        <w:ind w:left="7017" w:hanging="720"/>
      </w:pPr>
      <w:rPr>
        <w:rFonts w:hint="default"/>
        <w:lang w:val="hr-HR" w:eastAsia="en-US" w:bidi="ar-SA"/>
      </w:rPr>
    </w:lvl>
    <w:lvl w:ilvl="8" w:tplc="EC3A14EC">
      <w:numFmt w:val="bullet"/>
      <w:lvlText w:val="•"/>
      <w:lvlJc w:val="left"/>
      <w:pPr>
        <w:ind w:left="7796" w:hanging="720"/>
      </w:pPr>
      <w:rPr>
        <w:rFonts w:hint="default"/>
        <w:lang w:val="hr-HR" w:eastAsia="en-US" w:bidi="ar-SA"/>
      </w:rPr>
    </w:lvl>
  </w:abstractNum>
  <w:abstractNum w:abstractNumId="14">
    <w:nsid w:val="2AD910D6"/>
    <w:multiLevelType w:val="hybridMultilevel"/>
    <w:tmpl w:val="0FD85614"/>
    <w:lvl w:ilvl="0" w:tplc="BF02599C">
      <w:start w:val="1"/>
      <w:numFmt w:val="upperRoman"/>
      <w:lvlText w:val="%1."/>
      <w:lvlJc w:val="left"/>
      <w:pPr>
        <w:ind w:left="1497" w:hanging="721"/>
        <w:jc w:val="right"/>
      </w:pPr>
      <w:rPr>
        <w:rFonts w:hint="default" w:ascii="Calibri" w:hAnsi="Calibri" w:eastAsia="Calibri" w:cs="Calibri"/>
        <w:b/>
        <w:bCs/>
        <w:i w:val="false"/>
        <w:iCs w:val="false"/>
        <w:spacing w:val="-1"/>
        <w:w w:val="100"/>
        <w:sz w:val="28"/>
        <w:szCs w:val="28"/>
        <w:lang w:val="hr-HR" w:eastAsia="en-US" w:bidi="ar-SA"/>
      </w:rPr>
    </w:lvl>
    <w:lvl w:ilvl="1" w:tplc="45A684A6">
      <w:numFmt w:val="bullet"/>
      <w:lvlText w:val="•"/>
      <w:lvlJc w:val="left"/>
      <w:pPr>
        <w:ind w:left="2356" w:hanging="721"/>
      </w:pPr>
      <w:rPr>
        <w:rFonts w:hint="default"/>
        <w:lang w:val="hr-HR" w:eastAsia="en-US" w:bidi="ar-SA"/>
      </w:rPr>
    </w:lvl>
    <w:lvl w:ilvl="2" w:tplc="3D70418C">
      <w:numFmt w:val="bullet"/>
      <w:lvlText w:val="•"/>
      <w:lvlJc w:val="left"/>
      <w:pPr>
        <w:ind w:left="3213" w:hanging="721"/>
      </w:pPr>
      <w:rPr>
        <w:rFonts w:hint="default"/>
        <w:lang w:val="hr-HR" w:eastAsia="en-US" w:bidi="ar-SA"/>
      </w:rPr>
    </w:lvl>
    <w:lvl w:ilvl="3" w:tplc="FA9A85AE">
      <w:numFmt w:val="bullet"/>
      <w:lvlText w:val="•"/>
      <w:lvlJc w:val="left"/>
      <w:pPr>
        <w:ind w:left="4069" w:hanging="721"/>
      </w:pPr>
      <w:rPr>
        <w:rFonts w:hint="default"/>
        <w:lang w:val="hr-HR" w:eastAsia="en-US" w:bidi="ar-SA"/>
      </w:rPr>
    </w:lvl>
    <w:lvl w:ilvl="4" w:tplc="05AA8BA8">
      <w:numFmt w:val="bullet"/>
      <w:lvlText w:val="•"/>
      <w:lvlJc w:val="left"/>
      <w:pPr>
        <w:ind w:left="4926" w:hanging="721"/>
      </w:pPr>
      <w:rPr>
        <w:rFonts w:hint="default"/>
        <w:lang w:val="hr-HR" w:eastAsia="en-US" w:bidi="ar-SA"/>
      </w:rPr>
    </w:lvl>
    <w:lvl w:ilvl="5" w:tplc="52C6C90E">
      <w:numFmt w:val="bullet"/>
      <w:lvlText w:val="•"/>
      <w:lvlJc w:val="left"/>
      <w:pPr>
        <w:ind w:left="5783" w:hanging="721"/>
      </w:pPr>
      <w:rPr>
        <w:rFonts w:hint="default"/>
        <w:lang w:val="hr-HR" w:eastAsia="en-US" w:bidi="ar-SA"/>
      </w:rPr>
    </w:lvl>
    <w:lvl w:ilvl="6" w:tplc="BF8850D8">
      <w:numFmt w:val="bullet"/>
      <w:lvlText w:val="•"/>
      <w:lvlJc w:val="left"/>
      <w:pPr>
        <w:ind w:left="6639" w:hanging="721"/>
      </w:pPr>
      <w:rPr>
        <w:rFonts w:hint="default"/>
        <w:lang w:val="hr-HR" w:eastAsia="en-US" w:bidi="ar-SA"/>
      </w:rPr>
    </w:lvl>
    <w:lvl w:ilvl="7" w:tplc="FA7C0CD6">
      <w:numFmt w:val="bullet"/>
      <w:lvlText w:val="•"/>
      <w:lvlJc w:val="left"/>
      <w:pPr>
        <w:ind w:left="7496" w:hanging="721"/>
      </w:pPr>
      <w:rPr>
        <w:rFonts w:hint="default"/>
        <w:lang w:val="hr-HR" w:eastAsia="en-US" w:bidi="ar-SA"/>
      </w:rPr>
    </w:lvl>
    <w:lvl w:ilvl="8" w:tplc="D9EA6E04">
      <w:numFmt w:val="bullet"/>
      <w:lvlText w:val="•"/>
      <w:lvlJc w:val="left"/>
      <w:pPr>
        <w:ind w:left="8352" w:hanging="721"/>
      </w:pPr>
      <w:rPr>
        <w:rFonts w:hint="default"/>
        <w:lang w:val="hr-HR" w:eastAsia="en-US" w:bidi="ar-SA"/>
      </w:rPr>
    </w:lvl>
  </w:abstractNum>
  <w:abstractNum w:abstractNumId="15">
    <w:nsid w:val="2BEA5D13"/>
    <w:multiLevelType w:val="hybridMultilevel"/>
    <w:tmpl w:val="BF9AFA1C"/>
    <w:lvl w:ilvl="0" w:tplc="927E8E14">
      <w:numFmt w:val="bullet"/>
      <w:lvlText w:val=""/>
      <w:lvlJc w:val="left"/>
      <w:pPr>
        <w:ind w:left="410" w:hanging="361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0DBE94F8">
      <w:numFmt w:val="bullet"/>
      <w:lvlText w:val="•"/>
      <w:lvlJc w:val="left"/>
      <w:pPr>
        <w:ind w:left="865" w:hanging="361"/>
      </w:pPr>
      <w:rPr>
        <w:rFonts w:hint="default"/>
        <w:lang w:val="hr-HR" w:eastAsia="en-US" w:bidi="ar-SA"/>
      </w:rPr>
    </w:lvl>
    <w:lvl w:ilvl="2" w:tplc="57D02224">
      <w:numFmt w:val="bullet"/>
      <w:lvlText w:val="•"/>
      <w:lvlJc w:val="left"/>
      <w:pPr>
        <w:ind w:left="1310" w:hanging="361"/>
      </w:pPr>
      <w:rPr>
        <w:rFonts w:hint="default"/>
        <w:lang w:val="hr-HR" w:eastAsia="en-US" w:bidi="ar-SA"/>
      </w:rPr>
    </w:lvl>
    <w:lvl w:ilvl="3" w:tplc="416ACC7E">
      <w:numFmt w:val="bullet"/>
      <w:lvlText w:val="•"/>
      <w:lvlJc w:val="left"/>
      <w:pPr>
        <w:ind w:left="1756" w:hanging="361"/>
      </w:pPr>
      <w:rPr>
        <w:rFonts w:hint="default"/>
        <w:lang w:val="hr-HR" w:eastAsia="en-US" w:bidi="ar-SA"/>
      </w:rPr>
    </w:lvl>
    <w:lvl w:ilvl="4" w:tplc="A3EE831A">
      <w:numFmt w:val="bullet"/>
      <w:lvlText w:val="•"/>
      <w:lvlJc w:val="left"/>
      <w:pPr>
        <w:ind w:left="2201" w:hanging="361"/>
      </w:pPr>
      <w:rPr>
        <w:rFonts w:hint="default"/>
        <w:lang w:val="hr-HR" w:eastAsia="en-US" w:bidi="ar-SA"/>
      </w:rPr>
    </w:lvl>
    <w:lvl w:ilvl="5" w:tplc="E1F06E54">
      <w:numFmt w:val="bullet"/>
      <w:lvlText w:val="•"/>
      <w:lvlJc w:val="left"/>
      <w:pPr>
        <w:ind w:left="2647" w:hanging="361"/>
      </w:pPr>
      <w:rPr>
        <w:rFonts w:hint="default"/>
        <w:lang w:val="hr-HR" w:eastAsia="en-US" w:bidi="ar-SA"/>
      </w:rPr>
    </w:lvl>
    <w:lvl w:ilvl="6" w:tplc="06204690">
      <w:numFmt w:val="bullet"/>
      <w:lvlText w:val="•"/>
      <w:lvlJc w:val="left"/>
      <w:pPr>
        <w:ind w:left="3092" w:hanging="361"/>
      </w:pPr>
      <w:rPr>
        <w:rFonts w:hint="default"/>
        <w:lang w:val="hr-HR" w:eastAsia="en-US" w:bidi="ar-SA"/>
      </w:rPr>
    </w:lvl>
    <w:lvl w:ilvl="7" w:tplc="60949094">
      <w:numFmt w:val="bullet"/>
      <w:lvlText w:val="•"/>
      <w:lvlJc w:val="left"/>
      <w:pPr>
        <w:ind w:left="3537" w:hanging="361"/>
      </w:pPr>
      <w:rPr>
        <w:rFonts w:hint="default"/>
        <w:lang w:val="hr-HR" w:eastAsia="en-US" w:bidi="ar-SA"/>
      </w:rPr>
    </w:lvl>
    <w:lvl w:ilvl="8" w:tplc="0AF25DAE">
      <w:numFmt w:val="bullet"/>
      <w:lvlText w:val="•"/>
      <w:lvlJc w:val="left"/>
      <w:pPr>
        <w:ind w:left="3983" w:hanging="361"/>
      </w:pPr>
      <w:rPr>
        <w:rFonts w:hint="default"/>
        <w:lang w:val="hr-HR" w:eastAsia="en-US" w:bidi="ar-SA"/>
      </w:rPr>
    </w:lvl>
  </w:abstractNum>
  <w:abstractNum w:abstractNumId="16">
    <w:nsid w:val="37DB073B"/>
    <w:multiLevelType w:val="hybridMultilevel"/>
    <w:tmpl w:val="37F4F632"/>
    <w:lvl w:ilvl="0" w:tplc="9D6003DC">
      <w:start w:val="50"/>
      <w:numFmt w:val="decimal"/>
      <w:lvlText w:val="%1"/>
      <w:lvlJc w:val="left"/>
      <w:pPr>
        <w:ind w:left="772" w:hanging="480"/>
        <w:jc w:val="left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722C9FCA">
      <w:numFmt w:val="bullet"/>
      <w:lvlText w:val="•"/>
      <w:lvlJc w:val="left"/>
      <w:pPr>
        <w:ind w:left="1637" w:hanging="480"/>
      </w:pPr>
      <w:rPr>
        <w:rFonts w:hint="default"/>
        <w:lang w:val="hr-HR" w:eastAsia="en-US" w:bidi="ar-SA"/>
      </w:rPr>
    </w:lvl>
    <w:lvl w:ilvl="2" w:tplc="95045B84">
      <w:numFmt w:val="bullet"/>
      <w:lvlText w:val="•"/>
      <w:lvlJc w:val="left"/>
      <w:pPr>
        <w:ind w:left="2495" w:hanging="480"/>
      </w:pPr>
      <w:rPr>
        <w:rFonts w:hint="default"/>
        <w:lang w:val="hr-HR" w:eastAsia="en-US" w:bidi="ar-SA"/>
      </w:rPr>
    </w:lvl>
    <w:lvl w:ilvl="3" w:tplc="4CEC78A6">
      <w:numFmt w:val="bullet"/>
      <w:lvlText w:val="•"/>
      <w:lvlJc w:val="left"/>
      <w:pPr>
        <w:ind w:left="3352" w:hanging="480"/>
      </w:pPr>
      <w:rPr>
        <w:rFonts w:hint="default"/>
        <w:lang w:val="hr-HR" w:eastAsia="en-US" w:bidi="ar-SA"/>
      </w:rPr>
    </w:lvl>
    <w:lvl w:ilvl="4" w:tplc="1EA64440">
      <w:numFmt w:val="bullet"/>
      <w:lvlText w:val="•"/>
      <w:lvlJc w:val="left"/>
      <w:pPr>
        <w:ind w:left="4210" w:hanging="480"/>
      </w:pPr>
      <w:rPr>
        <w:rFonts w:hint="default"/>
        <w:lang w:val="hr-HR" w:eastAsia="en-US" w:bidi="ar-SA"/>
      </w:rPr>
    </w:lvl>
    <w:lvl w:ilvl="5" w:tplc="C43CECA2">
      <w:numFmt w:val="bullet"/>
      <w:lvlText w:val="•"/>
      <w:lvlJc w:val="left"/>
      <w:pPr>
        <w:ind w:left="5068" w:hanging="480"/>
      </w:pPr>
      <w:rPr>
        <w:rFonts w:hint="default"/>
        <w:lang w:val="hr-HR" w:eastAsia="en-US" w:bidi="ar-SA"/>
      </w:rPr>
    </w:lvl>
    <w:lvl w:ilvl="6" w:tplc="A2E4968C">
      <w:numFmt w:val="bullet"/>
      <w:lvlText w:val="•"/>
      <w:lvlJc w:val="left"/>
      <w:pPr>
        <w:ind w:left="5925" w:hanging="480"/>
      </w:pPr>
      <w:rPr>
        <w:rFonts w:hint="default"/>
        <w:lang w:val="hr-HR" w:eastAsia="en-US" w:bidi="ar-SA"/>
      </w:rPr>
    </w:lvl>
    <w:lvl w:ilvl="7" w:tplc="ECC288F4">
      <w:numFmt w:val="bullet"/>
      <w:lvlText w:val="•"/>
      <w:lvlJc w:val="left"/>
      <w:pPr>
        <w:ind w:left="6783" w:hanging="480"/>
      </w:pPr>
      <w:rPr>
        <w:rFonts w:hint="default"/>
        <w:lang w:val="hr-HR" w:eastAsia="en-US" w:bidi="ar-SA"/>
      </w:rPr>
    </w:lvl>
    <w:lvl w:ilvl="8" w:tplc="72CA2438">
      <w:numFmt w:val="bullet"/>
      <w:lvlText w:val="•"/>
      <w:lvlJc w:val="left"/>
      <w:pPr>
        <w:ind w:left="7640" w:hanging="480"/>
      </w:pPr>
      <w:rPr>
        <w:rFonts w:hint="default"/>
        <w:lang w:val="hr-HR" w:eastAsia="en-US" w:bidi="ar-SA"/>
      </w:rPr>
    </w:lvl>
  </w:abstractNum>
  <w:abstractNum w:abstractNumId="17">
    <w:nsid w:val="386C4D89"/>
    <w:multiLevelType w:val="hybridMultilevel"/>
    <w:tmpl w:val="B15CC1DC"/>
    <w:lvl w:ilvl="0" w:tplc="952649DC">
      <w:start w:val="1"/>
      <w:numFmt w:val="decimal"/>
      <w:lvlText w:val="%1."/>
      <w:lvlJc w:val="left"/>
      <w:pPr>
        <w:ind w:left="873" w:hanging="360"/>
        <w:jc w:val="left"/>
      </w:pPr>
      <w:rPr>
        <w:rFonts w:hint="default" w:ascii="Tahoma" w:hAnsi="Tahoma" w:eastAsia="Tahoma" w:cs="Tahoma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E5822972">
      <w:numFmt w:val="bullet"/>
      <w:lvlText w:val="•"/>
      <w:lvlJc w:val="left"/>
      <w:pPr>
        <w:ind w:left="1812" w:hanging="360"/>
      </w:pPr>
      <w:rPr>
        <w:rFonts w:hint="default"/>
        <w:lang w:val="hr-HR" w:eastAsia="en-US" w:bidi="ar-SA"/>
      </w:rPr>
    </w:lvl>
    <w:lvl w:ilvl="2" w:tplc="874CF552">
      <w:numFmt w:val="bullet"/>
      <w:lvlText w:val="•"/>
      <w:lvlJc w:val="left"/>
      <w:pPr>
        <w:ind w:left="2745" w:hanging="360"/>
      </w:pPr>
      <w:rPr>
        <w:rFonts w:hint="default"/>
        <w:lang w:val="hr-HR" w:eastAsia="en-US" w:bidi="ar-SA"/>
      </w:rPr>
    </w:lvl>
    <w:lvl w:ilvl="3" w:tplc="EF9E4A5A">
      <w:numFmt w:val="bullet"/>
      <w:lvlText w:val="•"/>
      <w:lvlJc w:val="left"/>
      <w:pPr>
        <w:ind w:left="3677" w:hanging="360"/>
      </w:pPr>
      <w:rPr>
        <w:rFonts w:hint="default"/>
        <w:lang w:val="hr-HR" w:eastAsia="en-US" w:bidi="ar-SA"/>
      </w:rPr>
    </w:lvl>
    <w:lvl w:ilvl="4" w:tplc="BB927B7A">
      <w:numFmt w:val="bullet"/>
      <w:lvlText w:val="•"/>
      <w:lvlJc w:val="left"/>
      <w:pPr>
        <w:ind w:left="4610" w:hanging="360"/>
      </w:pPr>
      <w:rPr>
        <w:rFonts w:hint="default"/>
        <w:lang w:val="hr-HR" w:eastAsia="en-US" w:bidi="ar-SA"/>
      </w:rPr>
    </w:lvl>
    <w:lvl w:ilvl="5" w:tplc="5C1AE4AE">
      <w:numFmt w:val="bullet"/>
      <w:lvlText w:val="•"/>
      <w:lvlJc w:val="left"/>
      <w:pPr>
        <w:ind w:left="5543" w:hanging="360"/>
      </w:pPr>
      <w:rPr>
        <w:rFonts w:hint="default"/>
        <w:lang w:val="hr-HR" w:eastAsia="en-US" w:bidi="ar-SA"/>
      </w:rPr>
    </w:lvl>
    <w:lvl w:ilvl="6" w:tplc="790AFDE8">
      <w:numFmt w:val="bullet"/>
      <w:lvlText w:val="•"/>
      <w:lvlJc w:val="left"/>
      <w:pPr>
        <w:ind w:left="6475" w:hanging="360"/>
      </w:pPr>
      <w:rPr>
        <w:rFonts w:hint="default"/>
        <w:lang w:val="hr-HR" w:eastAsia="en-US" w:bidi="ar-SA"/>
      </w:rPr>
    </w:lvl>
    <w:lvl w:ilvl="7" w:tplc="36524828">
      <w:numFmt w:val="bullet"/>
      <w:lvlText w:val="•"/>
      <w:lvlJc w:val="left"/>
      <w:pPr>
        <w:ind w:left="7408" w:hanging="360"/>
      </w:pPr>
      <w:rPr>
        <w:rFonts w:hint="default"/>
        <w:lang w:val="hr-HR" w:eastAsia="en-US" w:bidi="ar-SA"/>
      </w:rPr>
    </w:lvl>
    <w:lvl w:ilvl="8" w:tplc="9F6EBFE6">
      <w:numFmt w:val="bullet"/>
      <w:lvlText w:val="•"/>
      <w:lvlJc w:val="left"/>
      <w:pPr>
        <w:ind w:left="8341" w:hanging="360"/>
      </w:pPr>
      <w:rPr>
        <w:rFonts w:hint="default"/>
        <w:lang w:val="hr-HR" w:eastAsia="en-US" w:bidi="ar-SA"/>
      </w:rPr>
    </w:lvl>
  </w:abstractNum>
  <w:abstractNum w:abstractNumId="18">
    <w:nsid w:val="3D885553"/>
    <w:multiLevelType w:val="hybridMultilevel"/>
    <w:tmpl w:val="5486E9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5C4E6D"/>
    <w:multiLevelType w:val="hybridMultilevel"/>
    <w:tmpl w:val="DCDA41D0"/>
    <w:lvl w:ilvl="0" w:tplc="8DB49B32">
      <w:start w:val="1"/>
      <w:numFmt w:val="upperRoman"/>
      <w:lvlText w:val="%1."/>
      <w:lvlJc w:val="left"/>
      <w:pPr>
        <w:ind w:left="32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600" w:hanging="360"/>
      </w:pPr>
    </w:lvl>
    <w:lvl w:ilvl="2" w:tplc="041A001B" w:tentative="true">
      <w:start w:val="1"/>
      <w:numFmt w:val="lowerRoman"/>
      <w:lvlText w:val="%3."/>
      <w:lvlJc w:val="right"/>
      <w:pPr>
        <w:ind w:left="4320" w:hanging="180"/>
      </w:pPr>
    </w:lvl>
    <w:lvl w:ilvl="3" w:tplc="041A000F" w:tentative="true">
      <w:start w:val="1"/>
      <w:numFmt w:val="decimal"/>
      <w:lvlText w:val="%4."/>
      <w:lvlJc w:val="left"/>
      <w:pPr>
        <w:ind w:left="5040" w:hanging="360"/>
      </w:pPr>
    </w:lvl>
    <w:lvl w:ilvl="4" w:tplc="041A0019" w:tentative="true">
      <w:start w:val="1"/>
      <w:numFmt w:val="lowerLetter"/>
      <w:lvlText w:val="%5."/>
      <w:lvlJc w:val="left"/>
      <w:pPr>
        <w:ind w:left="5760" w:hanging="360"/>
      </w:pPr>
    </w:lvl>
    <w:lvl w:ilvl="5" w:tplc="041A001B" w:tentative="true">
      <w:start w:val="1"/>
      <w:numFmt w:val="lowerRoman"/>
      <w:lvlText w:val="%6."/>
      <w:lvlJc w:val="right"/>
      <w:pPr>
        <w:ind w:left="6480" w:hanging="180"/>
      </w:pPr>
    </w:lvl>
    <w:lvl w:ilvl="6" w:tplc="041A000F" w:tentative="true">
      <w:start w:val="1"/>
      <w:numFmt w:val="decimal"/>
      <w:lvlText w:val="%7."/>
      <w:lvlJc w:val="left"/>
      <w:pPr>
        <w:ind w:left="7200" w:hanging="360"/>
      </w:pPr>
    </w:lvl>
    <w:lvl w:ilvl="7" w:tplc="041A0019" w:tentative="true">
      <w:start w:val="1"/>
      <w:numFmt w:val="lowerLetter"/>
      <w:lvlText w:val="%8."/>
      <w:lvlJc w:val="left"/>
      <w:pPr>
        <w:ind w:left="7920" w:hanging="360"/>
      </w:pPr>
    </w:lvl>
    <w:lvl w:ilvl="8" w:tplc="041A001B" w:tentative="true">
      <w:start w:val="1"/>
      <w:numFmt w:val="lowerRoman"/>
      <w:lvlText w:val="%9."/>
      <w:lvlJc w:val="right"/>
      <w:pPr>
        <w:ind w:left="8640" w:hanging="180"/>
      </w:pPr>
    </w:lvl>
  </w:abstractNum>
  <w:abstractNum w:abstractNumId="20">
    <w:nsid w:val="507148A9"/>
    <w:multiLevelType w:val="hybridMultilevel"/>
    <w:tmpl w:val="9236A9D4"/>
    <w:lvl w:ilvl="0" w:tplc="C6543F28">
      <w:numFmt w:val="bullet"/>
      <w:lvlText w:val="-"/>
      <w:lvlJc w:val="left"/>
      <w:pPr>
        <w:ind w:left="611" w:hanging="14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72803C8C">
      <w:numFmt w:val="bullet"/>
      <w:lvlText w:val="•"/>
      <w:lvlJc w:val="left"/>
      <w:pPr>
        <w:ind w:left="1493" w:hanging="140"/>
      </w:pPr>
      <w:rPr>
        <w:rFonts w:hint="default"/>
        <w:lang w:val="hr-HR" w:eastAsia="en-US" w:bidi="ar-SA"/>
      </w:rPr>
    </w:lvl>
    <w:lvl w:ilvl="2" w:tplc="2A126752">
      <w:numFmt w:val="bullet"/>
      <w:lvlText w:val="•"/>
      <w:lvlJc w:val="left"/>
      <w:pPr>
        <w:ind w:left="2367" w:hanging="140"/>
      </w:pPr>
      <w:rPr>
        <w:rFonts w:hint="default"/>
        <w:lang w:val="hr-HR" w:eastAsia="en-US" w:bidi="ar-SA"/>
      </w:rPr>
    </w:lvl>
    <w:lvl w:ilvl="3" w:tplc="18FCE326">
      <w:numFmt w:val="bullet"/>
      <w:lvlText w:val="•"/>
      <w:lvlJc w:val="left"/>
      <w:pPr>
        <w:ind w:left="3240" w:hanging="140"/>
      </w:pPr>
      <w:rPr>
        <w:rFonts w:hint="default"/>
        <w:lang w:val="hr-HR" w:eastAsia="en-US" w:bidi="ar-SA"/>
      </w:rPr>
    </w:lvl>
    <w:lvl w:ilvl="4" w:tplc="B55ADE2E">
      <w:numFmt w:val="bullet"/>
      <w:lvlText w:val="•"/>
      <w:lvlJc w:val="left"/>
      <w:pPr>
        <w:ind w:left="4114" w:hanging="140"/>
      </w:pPr>
      <w:rPr>
        <w:rFonts w:hint="default"/>
        <w:lang w:val="hr-HR" w:eastAsia="en-US" w:bidi="ar-SA"/>
      </w:rPr>
    </w:lvl>
    <w:lvl w:ilvl="5" w:tplc="4D565184">
      <w:numFmt w:val="bullet"/>
      <w:lvlText w:val="•"/>
      <w:lvlJc w:val="left"/>
      <w:pPr>
        <w:ind w:left="4988" w:hanging="140"/>
      </w:pPr>
      <w:rPr>
        <w:rFonts w:hint="default"/>
        <w:lang w:val="hr-HR" w:eastAsia="en-US" w:bidi="ar-SA"/>
      </w:rPr>
    </w:lvl>
    <w:lvl w:ilvl="6" w:tplc="983CC7D2">
      <w:numFmt w:val="bullet"/>
      <w:lvlText w:val="•"/>
      <w:lvlJc w:val="left"/>
      <w:pPr>
        <w:ind w:left="5861" w:hanging="140"/>
      </w:pPr>
      <w:rPr>
        <w:rFonts w:hint="default"/>
        <w:lang w:val="hr-HR" w:eastAsia="en-US" w:bidi="ar-SA"/>
      </w:rPr>
    </w:lvl>
    <w:lvl w:ilvl="7" w:tplc="7ECCF200">
      <w:numFmt w:val="bullet"/>
      <w:lvlText w:val="•"/>
      <w:lvlJc w:val="left"/>
      <w:pPr>
        <w:ind w:left="6735" w:hanging="140"/>
      </w:pPr>
      <w:rPr>
        <w:rFonts w:hint="default"/>
        <w:lang w:val="hr-HR" w:eastAsia="en-US" w:bidi="ar-SA"/>
      </w:rPr>
    </w:lvl>
    <w:lvl w:ilvl="8" w:tplc="9E720864">
      <w:numFmt w:val="bullet"/>
      <w:lvlText w:val="•"/>
      <w:lvlJc w:val="left"/>
      <w:pPr>
        <w:ind w:left="7608" w:hanging="140"/>
      </w:pPr>
      <w:rPr>
        <w:rFonts w:hint="default"/>
        <w:lang w:val="hr-HR" w:eastAsia="en-US" w:bidi="ar-SA"/>
      </w:rPr>
    </w:lvl>
  </w:abstractNum>
  <w:abstractNum w:abstractNumId="21">
    <w:nsid w:val="51F02044"/>
    <w:multiLevelType w:val="multilevel"/>
    <w:tmpl w:val="F09E9A54"/>
    <w:lvl w:ilvl="0">
      <w:start w:val="52"/>
      <w:numFmt w:val="decimal"/>
      <w:lvlText w:val="%1"/>
      <w:lvlJc w:val="left"/>
      <w:pPr>
        <w:ind w:left="772" w:hanging="480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"/>
      <w:lvlJc w:val="left"/>
      <w:pPr>
        <w:ind w:left="772" w:hanging="480"/>
        <w:jc w:val="left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2">
      <w:numFmt w:val="bullet"/>
      <w:lvlText w:val="•"/>
      <w:lvlJc w:val="left"/>
      <w:pPr>
        <w:ind w:left="2495" w:hanging="48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352" w:hanging="48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210" w:hanging="48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068" w:hanging="48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925" w:hanging="48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83" w:hanging="48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40" w:hanging="480"/>
      </w:pPr>
      <w:rPr>
        <w:rFonts w:hint="default"/>
        <w:lang w:val="hr-HR" w:eastAsia="en-US" w:bidi="ar-SA"/>
      </w:rPr>
    </w:lvl>
  </w:abstractNum>
  <w:abstractNum w:abstractNumId="22">
    <w:nsid w:val="55567E4D"/>
    <w:multiLevelType w:val="hybridMultilevel"/>
    <w:tmpl w:val="52EEC59E"/>
    <w:lvl w:ilvl="0" w:tplc="C878549A">
      <w:numFmt w:val="bullet"/>
      <w:lvlText w:val="*"/>
      <w:lvlJc w:val="left"/>
      <w:pPr>
        <w:ind w:left="772" w:hanging="480"/>
      </w:pPr>
      <w:rPr>
        <w:rFonts w:hint="default" w:ascii="Times New Roman" w:hAnsi="Times New Roman" w:eastAsia="Times New Roman" w:cs="Times New Roman"/>
        <w:spacing w:val="0"/>
        <w:w w:val="99"/>
        <w:lang w:val="hr-HR" w:eastAsia="en-US" w:bidi="ar-SA"/>
      </w:rPr>
    </w:lvl>
    <w:lvl w:ilvl="1" w:tplc="F282F62C">
      <w:numFmt w:val="bullet"/>
      <w:lvlText w:val="•"/>
      <w:lvlJc w:val="left"/>
      <w:pPr>
        <w:ind w:left="1637" w:hanging="480"/>
      </w:pPr>
      <w:rPr>
        <w:rFonts w:hint="default"/>
        <w:lang w:val="hr-HR" w:eastAsia="en-US" w:bidi="ar-SA"/>
      </w:rPr>
    </w:lvl>
    <w:lvl w:ilvl="2" w:tplc="B058B710">
      <w:numFmt w:val="bullet"/>
      <w:lvlText w:val="•"/>
      <w:lvlJc w:val="left"/>
      <w:pPr>
        <w:ind w:left="2495" w:hanging="480"/>
      </w:pPr>
      <w:rPr>
        <w:rFonts w:hint="default"/>
        <w:lang w:val="hr-HR" w:eastAsia="en-US" w:bidi="ar-SA"/>
      </w:rPr>
    </w:lvl>
    <w:lvl w:ilvl="3" w:tplc="67F6CF9C">
      <w:numFmt w:val="bullet"/>
      <w:lvlText w:val="•"/>
      <w:lvlJc w:val="left"/>
      <w:pPr>
        <w:ind w:left="3352" w:hanging="480"/>
      </w:pPr>
      <w:rPr>
        <w:rFonts w:hint="default"/>
        <w:lang w:val="hr-HR" w:eastAsia="en-US" w:bidi="ar-SA"/>
      </w:rPr>
    </w:lvl>
    <w:lvl w:ilvl="4" w:tplc="38048344">
      <w:numFmt w:val="bullet"/>
      <w:lvlText w:val="•"/>
      <w:lvlJc w:val="left"/>
      <w:pPr>
        <w:ind w:left="4210" w:hanging="480"/>
      </w:pPr>
      <w:rPr>
        <w:rFonts w:hint="default"/>
        <w:lang w:val="hr-HR" w:eastAsia="en-US" w:bidi="ar-SA"/>
      </w:rPr>
    </w:lvl>
    <w:lvl w:ilvl="5" w:tplc="43381EE2">
      <w:numFmt w:val="bullet"/>
      <w:lvlText w:val="•"/>
      <w:lvlJc w:val="left"/>
      <w:pPr>
        <w:ind w:left="5068" w:hanging="480"/>
      </w:pPr>
      <w:rPr>
        <w:rFonts w:hint="default"/>
        <w:lang w:val="hr-HR" w:eastAsia="en-US" w:bidi="ar-SA"/>
      </w:rPr>
    </w:lvl>
    <w:lvl w:ilvl="6" w:tplc="33885304">
      <w:numFmt w:val="bullet"/>
      <w:lvlText w:val="•"/>
      <w:lvlJc w:val="left"/>
      <w:pPr>
        <w:ind w:left="5925" w:hanging="480"/>
      </w:pPr>
      <w:rPr>
        <w:rFonts w:hint="default"/>
        <w:lang w:val="hr-HR" w:eastAsia="en-US" w:bidi="ar-SA"/>
      </w:rPr>
    </w:lvl>
    <w:lvl w:ilvl="7" w:tplc="194E41C0">
      <w:numFmt w:val="bullet"/>
      <w:lvlText w:val="•"/>
      <w:lvlJc w:val="left"/>
      <w:pPr>
        <w:ind w:left="6783" w:hanging="480"/>
      </w:pPr>
      <w:rPr>
        <w:rFonts w:hint="default"/>
        <w:lang w:val="hr-HR" w:eastAsia="en-US" w:bidi="ar-SA"/>
      </w:rPr>
    </w:lvl>
    <w:lvl w:ilvl="8" w:tplc="E01C2C28">
      <w:numFmt w:val="bullet"/>
      <w:lvlText w:val="•"/>
      <w:lvlJc w:val="left"/>
      <w:pPr>
        <w:ind w:left="7640" w:hanging="480"/>
      </w:pPr>
      <w:rPr>
        <w:rFonts w:hint="default"/>
        <w:lang w:val="hr-HR" w:eastAsia="en-US" w:bidi="ar-SA"/>
      </w:rPr>
    </w:lvl>
  </w:abstractNum>
  <w:abstractNum w:abstractNumId="23">
    <w:nsid w:val="5E1359D4"/>
    <w:multiLevelType w:val="hybridMultilevel"/>
    <w:tmpl w:val="C0AAF190"/>
    <w:lvl w:ilvl="0" w:tplc="D9841CD8">
      <w:numFmt w:val="bullet"/>
      <w:lvlText w:val=""/>
      <w:lvlJc w:val="left"/>
      <w:pPr>
        <w:ind w:left="950" w:hanging="360"/>
      </w:pPr>
      <w:rPr>
        <w:rFonts w:hint="default" w:ascii="Symbol" w:hAnsi="Symbol" w:eastAsia="Symbol" w:cs="Symbol"/>
        <w:spacing w:val="0"/>
        <w:w w:val="99"/>
        <w:lang w:val="hr-HR" w:eastAsia="en-US" w:bidi="ar-SA"/>
      </w:rPr>
    </w:lvl>
    <w:lvl w:ilvl="1" w:tplc="00168E40">
      <w:numFmt w:val="bullet"/>
      <w:lvlText w:val="•"/>
      <w:lvlJc w:val="left"/>
      <w:pPr>
        <w:ind w:left="1884" w:hanging="360"/>
      </w:pPr>
      <w:rPr>
        <w:rFonts w:hint="default"/>
        <w:lang w:val="hr-HR" w:eastAsia="en-US" w:bidi="ar-SA"/>
      </w:rPr>
    </w:lvl>
    <w:lvl w:ilvl="2" w:tplc="D638CBE8">
      <w:numFmt w:val="bullet"/>
      <w:lvlText w:val="•"/>
      <w:lvlJc w:val="left"/>
      <w:pPr>
        <w:ind w:left="2809" w:hanging="360"/>
      </w:pPr>
      <w:rPr>
        <w:rFonts w:hint="default"/>
        <w:lang w:val="hr-HR" w:eastAsia="en-US" w:bidi="ar-SA"/>
      </w:rPr>
    </w:lvl>
    <w:lvl w:ilvl="3" w:tplc="06D69D10">
      <w:numFmt w:val="bullet"/>
      <w:lvlText w:val="•"/>
      <w:lvlJc w:val="left"/>
      <w:pPr>
        <w:ind w:left="3733" w:hanging="360"/>
      </w:pPr>
      <w:rPr>
        <w:rFonts w:hint="default"/>
        <w:lang w:val="hr-HR" w:eastAsia="en-US" w:bidi="ar-SA"/>
      </w:rPr>
    </w:lvl>
    <w:lvl w:ilvl="4" w:tplc="01F8EEE6">
      <w:numFmt w:val="bullet"/>
      <w:lvlText w:val="•"/>
      <w:lvlJc w:val="left"/>
      <w:pPr>
        <w:ind w:left="4658" w:hanging="360"/>
      </w:pPr>
      <w:rPr>
        <w:rFonts w:hint="default"/>
        <w:lang w:val="hr-HR" w:eastAsia="en-US" w:bidi="ar-SA"/>
      </w:rPr>
    </w:lvl>
    <w:lvl w:ilvl="5" w:tplc="B686ADF4">
      <w:numFmt w:val="bullet"/>
      <w:lvlText w:val="•"/>
      <w:lvlJc w:val="left"/>
      <w:pPr>
        <w:ind w:left="5583" w:hanging="360"/>
      </w:pPr>
      <w:rPr>
        <w:rFonts w:hint="default"/>
        <w:lang w:val="hr-HR" w:eastAsia="en-US" w:bidi="ar-SA"/>
      </w:rPr>
    </w:lvl>
    <w:lvl w:ilvl="6" w:tplc="1BBA1390">
      <w:numFmt w:val="bullet"/>
      <w:lvlText w:val="•"/>
      <w:lvlJc w:val="left"/>
      <w:pPr>
        <w:ind w:left="6507" w:hanging="360"/>
      </w:pPr>
      <w:rPr>
        <w:rFonts w:hint="default"/>
        <w:lang w:val="hr-HR" w:eastAsia="en-US" w:bidi="ar-SA"/>
      </w:rPr>
    </w:lvl>
    <w:lvl w:ilvl="7" w:tplc="CF208304">
      <w:numFmt w:val="bullet"/>
      <w:lvlText w:val="•"/>
      <w:lvlJc w:val="left"/>
      <w:pPr>
        <w:ind w:left="7432" w:hanging="360"/>
      </w:pPr>
      <w:rPr>
        <w:rFonts w:hint="default"/>
        <w:lang w:val="hr-HR" w:eastAsia="en-US" w:bidi="ar-SA"/>
      </w:rPr>
    </w:lvl>
    <w:lvl w:ilvl="8" w:tplc="B488414A">
      <w:numFmt w:val="bullet"/>
      <w:lvlText w:val="•"/>
      <w:lvlJc w:val="left"/>
      <w:pPr>
        <w:ind w:left="8357" w:hanging="360"/>
      </w:pPr>
      <w:rPr>
        <w:rFonts w:hint="default"/>
        <w:lang w:val="hr-HR" w:eastAsia="en-US" w:bidi="ar-SA"/>
      </w:rPr>
    </w:lvl>
  </w:abstractNum>
  <w:abstractNum w:abstractNumId="24">
    <w:nsid w:val="601D781E"/>
    <w:multiLevelType w:val="hybridMultilevel"/>
    <w:tmpl w:val="D06C359A"/>
    <w:lvl w:ilvl="0" w:tplc="041A000F">
      <w:start w:val="1"/>
      <w:numFmt w:val="decimal"/>
      <w:lvlText w:val="%1."/>
      <w:lvlJc w:val="left"/>
      <w:pPr>
        <w:ind w:left="4897" w:hanging="360"/>
      </w:pPr>
    </w:lvl>
    <w:lvl w:ilvl="1" w:tplc="FFFFFFFF" w:tentative="true">
      <w:start w:val="1"/>
      <w:numFmt w:val="lowerLetter"/>
      <w:lvlText w:val="%2."/>
      <w:lvlJc w:val="left"/>
      <w:pPr>
        <w:ind w:left="1440" w:hanging="360"/>
      </w:p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85F1F"/>
    <w:multiLevelType w:val="hybridMultilevel"/>
    <w:tmpl w:val="DD0E0040"/>
    <w:lvl w:ilvl="0" w:tplc="F0B03DC2">
      <w:numFmt w:val="bullet"/>
      <w:lvlText w:val="-"/>
      <w:lvlJc w:val="left"/>
      <w:pPr>
        <w:ind w:left="364" w:hanging="135"/>
      </w:pPr>
      <w:rPr>
        <w:rFonts w:hint="default" w:ascii="Tahoma" w:hAnsi="Tahoma" w:eastAsia="Tahoma" w:cs="Tahoma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AA90F4BC">
      <w:numFmt w:val="bullet"/>
      <w:lvlText w:val="•"/>
      <w:lvlJc w:val="left"/>
      <w:pPr>
        <w:ind w:left="1344" w:hanging="135"/>
      </w:pPr>
      <w:rPr>
        <w:rFonts w:hint="default"/>
        <w:lang w:val="hr-HR" w:eastAsia="en-US" w:bidi="ar-SA"/>
      </w:rPr>
    </w:lvl>
    <w:lvl w:ilvl="2" w:tplc="5B4491AA">
      <w:numFmt w:val="bullet"/>
      <w:lvlText w:val="•"/>
      <w:lvlJc w:val="left"/>
      <w:pPr>
        <w:ind w:left="2329" w:hanging="135"/>
      </w:pPr>
      <w:rPr>
        <w:rFonts w:hint="default"/>
        <w:lang w:val="hr-HR" w:eastAsia="en-US" w:bidi="ar-SA"/>
      </w:rPr>
    </w:lvl>
    <w:lvl w:ilvl="3" w:tplc="CFDE2A84">
      <w:numFmt w:val="bullet"/>
      <w:lvlText w:val="•"/>
      <w:lvlJc w:val="left"/>
      <w:pPr>
        <w:ind w:left="3313" w:hanging="135"/>
      </w:pPr>
      <w:rPr>
        <w:rFonts w:hint="default"/>
        <w:lang w:val="hr-HR" w:eastAsia="en-US" w:bidi="ar-SA"/>
      </w:rPr>
    </w:lvl>
    <w:lvl w:ilvl="4" w:tplc="6A9086D2">
      <w:numFmt w:val="bullet"/>
      <w:lvlText w:val="•"/>
      <w:lvlJc w:val="left"/>
      <w:pPr>
        <w:ind w:left="4298" w:hanging="135"/>
      </w:pPr>
      <w:rPr>
        <w:rFonts w:hint="default"/>
        <w:lang w:val="hr-HR" w:eastAsia="en-US" w:bidi="ar-SA"/>
      </w:rPr>
    </w:lvl>
    <w:lvl w:ilvl="5" w:tplc="ABAA31B6">
      <w:numFmt w:val="bullet"/>
      <w:lvlText w:val="•"/>
      <w:lvlJc w:val="left"/>
      <w:pPr>
        <w:ind w:left="5283" w:hanging="135"/>
      </w:pPr>
      <w:rPr>
        <w:rFonts w:hint="default"/>
        <w:lang w:val="hr-HR" w:eastAsia="en-US" w:bidi="ar-SA"/>
      </w:rPr>
    </w:lvl>
    <w:lvl w:ilvl="6" w:tplc="6346E4AC">
      <w:numFmt w:val="bullet"/>
      <w:lvlText w:val="•"/>
      <w:lvlJc w:val="left"/>
      <w:pPr>
        <w:ind w:left="6267" w:hanging="135"/>
      </w:pPr>
      <w:rPr>
        <w:rFonts w:hint="default"/>
        <w:lang w:val="hr-HR" w:eastAsia="en-US" w:bidi="ar-SA"/>
      </w:rPr>
    </w:lvl>
    <w:lvl w:ilvl="7" w:tplc="428C600E">
      <w:numFmt w:val="bullet"/>
      <w:lvlText w:val="•"/>
      <w:lvlJc w:val="left"/>
      <w:pPr>
        <w:ind w:left="7252" w:hanging="135"/>
      </w:pPr>
      <w:rPr>
        <w:rFonts w:hint="default"/>
        <w:lang w:val="hr-HR" w:eastAsia="en-US" w:bidi="ar-SA"/>
      </w:rPr>
    </w:lvl>
    <w:lvl w:ilvl="8" w:tplc="51BC19EE">
      <w:numFmt w:val="bullet"/>
      <w:lvlText w:val="•"/>
      <w:lvlJc w:val="left"/>
      <w:pPr>
        <w:ind w:left="8237" w:hanging="135"/>
      </w:pPr>
      <w:rPr>
        <w:rFonts w:hint="default"/>
        <w:lang w:val="hr-HR" w:eastAsia="en-US" w:bidi="ar-SA"/>
      </w:rPr>
    </w:lvl>
  </w:abstractNum>
  <w:abstractNum w:abstractNumId="26">
    <w:nsid w:val="64EE5206"/>
    <w:multiLevelType w:val="multilevel"/>
    <w:tmpl w:val="5874D864"/>
    <w:lvl w:ilvl="0">
      <w:start w:val="1"/>
      <w:numFmt w:val="decimal"/>
      <w:lvlText w:val="%1."/>
      <w:lvlJc w:val="left"/>
      <w:pPr>
        <w:ind w:left="218" w:hanging="218"/>
        <w:jc w:val="right"/>
      </w:pPr>
      <w:rPr>
        <w:rFonts w:hint="default"/>
        <w:i w:val="false"/>
        <w:iCs/>
        <w:spacing w:val="-1"/>
        <w:w w:val="91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133" w:hanging="634"/>
        <w:jc w:val="left"/>
      </w:pPr>
      <w:rPr>
        <w:rFonts w:hint="default"/>
        <w:spacing w:val="-1"/>
        <w:w w:val="100"/>
        <w:lang w:val="hr-HR" w:eastAsia="en-US" w:bidi="ar-SA"/>
      </w:rPr>
    </w:lvl>
    <w:lvl w:ilvl="2">
      <w:numFmt w:val="bullet"/>
      <w:lvlText w:val="•"/>
      <w:lvlJc w:val="left"/>
      <w:pPr>
        <w:ind w:left="1140" w:hanging="634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255" w:hanging="634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371" w:hanging="634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487" w:hanging="634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603" w:hanging="634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18" w:hanging="634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834" w:hanging="634"/>
      </w:pPr>
      <w:rPr>
        <w:rFonts w:hint="default"/>
        <w:lang w:val="hr-HR" w:eastAsia="en-US" w:bidi="ar-SA"/>
      </w:rPr>
    </w:lvl>
  </w:abstractNum>
  <w:abstractNum w:abstractNumId="27">
    <w:nsid w:val="65926156"/>
    <w:multiLevelType w:val="hybridMultilevel"/>
    <w:tmpl w:val="CB8E9410"/>
    <w:lvl w:ilvl="0" w:tplc="D0DAB788">
      <w:numFmt w:val="bullet"/>
      <w:lvlText w:val=""/>
      <w:lvlJc w:val="left"/>
      <w:pPr>
        <w:ind w:left="950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88FE17D2">
      <w:numFmt w:val="bullet"/>
      <w:lvlText w:val="•"/>
      <w:lvlJc w:val="left"/>
      <w:pPr>
        <w:ind w:left="1884" w:hanging="360"/>
      </w:pPr>
      <w:rPr>
        <w:rFonts w:hint="default"/>
        <w:lang w:val="hr-HR" w:eastAsia="en-US" w:bidi="ar-SA"/>
      </w:rPr>
    </w:lvl>
    <w:lvl w:ilvl="2" w:tplc="599E7F68">
      <w:numFmt w:val="bullet"/>
      <w:lvlText w:val="•"/>
      <w:lvlJc w:val="left"/>
      <w:pPr>
        <w:ind w:left="2809" w:hanging="360"/>
      </w:pPr>
      <w:rPr>
        <w:rFonts w:hint="default"/>
        <w:lang w:val="hr-HR" w:eastAsia="en-US" w:bidi="ar-SA"/>
      </w:rPr>
    </w:lvl>
    <w:lvl w:ilvl="3" w:tplc="2A184C12">
      <w:numFmt w:val="bullet"/>
      <w:lvlText w:val="•"/>
      <w:lvlJc w:val="left"/>
      <w:pPr>
        <w:ind w:left="3733" w:hanging="360"/>
      </w:pPr>
      <w:rPr>
        <w:rFonts w:hint="default"/>
        <w:lang w:val="hr-HR" w:eastAsia="en-US" w:bidi="ar-SA"/>
      </w:rPr>
    </w:lvl>
    <w:lvl w:ilvl="4" w:tplc="BB38C7B4">
      <w:numFmt w:val="bullet"/>
      <w:lvlText w:val="•"/>
      <w:lvlJc w:val="left"/>
      <w:pPr>
        <w:ind w:left="4658" w:hanging="360"/>
      </w:pPr>
      <w:rPr>
        <w:rFonts w:hint="default"/>
        <w:lang w:val="hr-HR" w:eastAsia="en-US" w:bidi="ar-SA"/>
      </w:rPr>
    </w:lvl>
    <w:lvl w:ilvl="5" w:tplc="C038DDD2">
      <w:numFmt w:val="bullet"/>
      <w:lvlText w:val="•"/>
      <w:lvlJc w:val="left"/>
      <w:pPr>
        <w:ind w:left="5583" w:hanging="360"/>
      </w:pPr>
      <w:rPr>
        <w:rFonts w:hint="default"/>
        <w:lang w:val="hr-HR" w:eastAsia="en-US" w:bidi="ar-SA"/>
      </w:rPr>
    </w:lvl>
    <w:lvl w:ilvl="6" w:tplc="62BC34D8">
      <w:numFmt w:val="bullet"/>
      <w:lvlText w:val="•"/>
      <w:lvlJc w:val="left"/>
      <w:pPr>
        <w:ind w:left="6507" w:hanging="360"/>
      </w:pPr>
      <w:rPr>
        <w:rFonts w:hint="default"/>
        <w:lang w:val="hr-HR" w:eastAsia="en-US" w:bidi="ar-SA"/>
      </w:rPr>
    </w:lvl>
    <w:lvl w:ilvl="7" w:tplc="D2246DDC">
      <w:numFmt w:val="bullet"/>
      <w:lvlText w:val="•"/>
      <w:lvlJc w:val="left"/>
      <w:pPr>
        <w:ind w:left="7432" w:hanging="360"/>
      </w:pPr>
      <w:rPr>
        <w:rFonts w:hint="default"/>
        <w:lang w:val="hr-HR" w:eastAsia="en-US" w:bidi="ar-SA"/>
      </w:rPr>
    </w:lvl>
    <w:lvl w:ilvl="8" w:tplc="1D78EB08">
      <w:numFmt w:val="bullet"/>
      <w:lvlText w:val="•"/>
      <w:lvlJc w:val="left"/>
      <w:pPr>
        <w:ind w:left="8357" w:hanging="360"/>
      </w:pPr>
      <w:rPr>
        <w:rFonts w:hint="default"/>
        <w:lang w:val="hr-HR" w:eastAsia="en-US" w:bidi="ar-SA"/>
      </w:rPr>
    </w:lvl>
  </w:abstractNum>
  <w:abstractNum w:abstractNumId="28">
    <w:nsid w:val="659C5CA8"/>
    <w:multiLevelType w:val="hybridMultilevel"/>
    <w:tmpl w:val="B636C55C"/>
    <w:lvl w:ilvl="0" w:tplc="05C0FF22">
      <w:numFmt w:val="bullet"/>
      <w:lvlText w:val="-"/>
      <w:lvlJc w:val="left"/>
      <w:pPr>
        <w:ind w:left="267" w:hanging="118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54F46706">
      <w:numFmt w:val="bullet"/>
      <w:lvlText w:val="•"/>
      <w:lvlJc w:val="left"/>
      <w:pPr>
        <w:ind w:left="1240" w:hanging="118"/>
      </w:pPr>
      <w:rPr>
        <w:rFonts w:hint="default"/>
        <w:lang w:val="hr-HR" w:eastAsia="en-US" w:bidi="ar-SA"/>
      </w:rPr>
    </w:lvl>
    <w:lvl w:ilvl="2" w:tplc="CD805E7E">
      <w:numFmt w:val="bullet"/>
      <w:lvlText w:val="•"/>
      <w:lvlJc w:val="left"/>
      <w:pPr>
        <w:ind w:left="2221" w:hanging="118"/>
      </w:pPr>
      <w:rPr>
        <w:rFonts w:hint="default"/>
        <w:lang w:val="hr-HR" w:eastAsia="en-US" w:bidi="ar-SA"/>
      </w:rPr>
    </w:lvl>
    <w:lvl w:ilvl="3" w:tplc="7E8085C2">
      <w:numFmt w:val="bullet"/>
      <w:lvlText w:val="•"/>
      <w:lvlJc w:val="left"/>
      <w:pPr>
        <w:ind w:left="3201" w:hanging="118"/>
      </w:pPr>
      <w:rPr>
        <w:rFonts w:hint="default"/>
        <w:lang w:val="hr-HR" w:eastAsia="en-US" w:bidi="ar-SA"/>
      </w:rPr>
    </w:lvl>
    <w:lvl w:ilvl="4" w:tplc="F9C4934A">
      <w:numFmt w:val="bullet"/>
      <w:lvlText w:val="•"/>
      <w:lvlJc w:val="left"/>
      <w:pPr>
        <w:ind w:left="4182" w:hanging="118"/>
      </w:pPr>
      <w:rPr>
        <w:rFonts w:hint="default"/>
        <w:lang w:val="hr-HR" w:eastAsia="en-US" w:bidi="ar-SA"/>
      </w:rPr>
    </w:lvl>
    <w:lvl w:ilvl="5" w:tplc="FD02D4D0">
      <w:numFmt w:val="bullet"/>
      <w:lvlText w:val="•"/>
      <w:lvlJc w:val="left"/>
      <w:pPr>
        <w:ind w:left="5163" w:hanging="118"/>
      </w:pPr>
      <w:rPr>
        <w:rFonts w:hint="default"/>
        <w:lang w:val="hr-HR" w:eastAsia="en-US" w:bidi="ar-SA"/>
      </w:rPr>
    </w:lvl>
    <w:lvl w:ilvl="6" w:tplc="A8A09C7E">
      <w:numFmt w:val="bullet"/>
      <w:lvlText w:val="•"/>
      <w:lvlJc w:val="left"/>
      <w:pPr>
        <w:ind w:left="6143" w:hanging="118"/>
      </w:pPr>
      <w:rPr>
        <w:rFonts w:hint="default"/>
        <w:lang w:val="hr-HR" w:eastAsia="en-US" w:bidi="ar-SA"/>
      </w:rPr>
    </w:lvl>
    <w:lvl w:ilvl="7" w:tplc="05329FB2">
      <w:numFmt w:val="bullet"/>
      <w:lvlText w:val="•"/>
      <w:lvlJc w:val="left"/>
      <w:pPr>
        <w:ind w:left="7124" w:hanging="118"/>
      </w:pPr>
      <w:rPr>
        <w:rFonts w:hint="default"/>
        <w:lang w:val="hr-HR" w:eastAsia="en-US" w:bidi="ar-SA"/>
      </w:rPr>
    </w:lvl>
    <w:lvl w:ilvl="8" w:tplc="DD1AE706">
      <w:numFmt w:val="bullet"/>
      <w:lvlText w:val="•"/>
      <w:lvlJc w:val="left"/>
      <w:pPr>
        <w:ind w:left="8104" w:hanging="118"/>
      </w:pPr>
      <w:rPr>
        <w:rFonts w:hint="default"/>
        <w:lang w:val="hr-HR" w:eastAsia="en-US" w:bidi="ar-SA"/>
      </w:rPr>
    </w:lvl>
  </w:abstractNum>
  <w:abstractNum w:abstractNumId="29">
    <w:nsid w:val="6CD27405"/>
    <w:multiLevelType w:val="multilevel"/>
    <w:tmpl w:val="7A044F48"/>
    <w:lvl w:ilvl="0">
      <w:start w:val="71"/>
      <w:numFmt w:val="decimal"/>
      <w:lvlText w:val="%1"/>
      <w:lvlJc w:val="left"/>
      <w:pPr>
        <w:ind w:left="772" w:hanging="480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"/>
      <w:lvlJc w:val="left"/>
      <w:pPr>
        <w:ind w:left="772" w:hanging="480"/>
        <w:jc w:val="left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2">
      <w:numFmt w:val="bullet"/>
      <w:lvlText w:val="•"/>
      <w:lvlJc w:val="left"/>
      <w:pPr>
        <w:ind w:left="2495" w:hanging="48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352" w:hanging="48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210" w:hanging="48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068" w:hanging="48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925" w:hanging="48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83" w:hanging="48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40" w:hanging="480"/>
      </w:pPr>
      <w:rPr>
        <w:rFonts w:hint="default"/>
        <w:lang w:val="hr-HR" w:eastAsia="en-US" w:bidi="ar-SA"/>
      </w:rPr>
    </w:lvl>
  </w:abstractNum>
  <w:abstractNum w:abstractNumId="30">
    <w:nsid w:val="6E52107A"/>
    <w:multiLevelType w:val="multilevel"/>
    <w:tmpl w:val="88443F5E"/>
    <w:lvl w:ilvl="0">
      <w:start w:val="52"/>
      <w:numFmt w:val="decimal"/>
      <w:lvlText w:val="%1"/>
      <w:lvlJc w:val="left"/>
      <w:pPr>
        <w:ind w:left="772" w:hanging="480"/>
        <w:jc w:val="left"/>
      </w:pPr>
      <w:rPr>
        <w:rFonts w:hint="default"/>
        <w:lang w:val="hr-HR" w:eastAsia="en-US" w:bidi="ar-SA"/>
      </w:rPr>
    </w:lvl>
    <w:lvl w:ilvl="1">
      <w:start w:val="41"/>
      <w:numFmt w:val="decimal"/>
      <w:lvlText w:val="%1.%2"/>
      <w:lvlJc w:val="left"/>
      <w:pPr>
        <w:ind w:left="772" w:hanging="480"/>
        <w:jc w:val="left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-2"/>
        <w:w w:val="99"/>
        <w:sz w:val="20"/>
        <w:szCs w:val="20"/>
        <w:lang w:val="hr-HR" w:eastAsia="en-US" w:bidi="ar-SA"/>
      </w:rPr>
    </w:lvl>
    <w:lvl w:ilvl="2">
      <w:numFmt w:val="bullet"/>
      <w:lvlText w:val="•"/>
      <w:lvlJc w:val="left"/>
      <w:pPr>
        <w:ind w:left="2495" w:hanging="48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352" w:hanging="48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210" w:hanging="48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068" w:hanging="48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925" w:hanging="48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83" w:hanging="48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40" w:hanging="480"/>
      </w:pPr>
      <w:rPr>
        <w:rFonts w:hint="default"/>
        <w:lang w:val="hr-HR" w:eastAsia="en-US" w:bidi="ar-SA"/>
      </w:rPr>
    </w:lvl>
  </w:abstractNum>
  <w:abstractNum w:abstractNumId="31">
    <w:nsid w:val="754B09FB"/>
    <w:multiLevelType w:val="hybridMultilevel"/>
    <w:tmpl w:val="47865CC6"/>
    <w:lvl w:ilvl="0" w:tplc="763A2250">
      <w:start w:val="1"/>
      <w:numFmt w:val="decimal"/>
      <w:lvlText w:val="%1."/>
      <w:lvlJc w:val="left"/>
      <w:pPr>
        <w:ind w:left="861" w:hanging="721"/>
        <w:jc w:val="left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DB8AB8EE">
      <w:numFmt w:val="bullet"/>
      <w:lvlText w:val="•"/>
      <w:lvlJc w:val="left"/>
      <w:pPr>
        <w:ind w:left="1780" w:hanging="721"/>
      </w:pPr>
      <w:rPr>
        <w:rFonts w:hint="default"/>
        <w:lang w:val="hr-HR" w:eastAsia="en-US" w:bidi="ar-SA"/>
      </w:rPr>
    </w:lvl>
    <w:lvl w:ilvl="2" w:tplc="20E43D54">
      <w:numFmt w:val="bullet"/>
      <w:lvlText w:val="•"/>
      <w:lvlJc w:val="left"/>
      <w:pPr>
        <w:ind w:left="2701" w:hanging="721"/>
      </w:pPr>
      <w:rPr>
        <w:rFonts w:hint="default"/>
        <w:lang w:val="hr-HR" w:eastAsia="en-US" w:bidi="ar-SA"/>
      </w:rPr>
    </w:lvl>
    <w:lvl w:ilvl="3" w:tplc="0D9A51F2">
      <w:numFmt w:val="bullet"/>
      <w:lvlText w:val="•"/>
      <w:lvlJc w:val="left"/>
      <w:pPr>
        <w:ind w:left="3621" w:hanging="721"/>
      </w:pPr>
      <w:rPr>
        <w:rFonts w:hint="default"/>
        <w:lang w:val="hr-HR" w:eastAsia="en-US" w:bidi="ar-SA"/>
      </w:rPr>
    </w:lvl>
    <w:lvl w:ilvl="4" w:tplc="23085E3A">
      <w:numFmt w:val="bullet"/>
      <w:lvlText w:val="•"/>
      <w:lvlJc w:val="left"/>
      <w:pPr>
        <w:ind w:left="4542" w:hanging="721"/>
      </w:pPr>
      <w:rPr>
        <w:rFonts w:hint="default"/>
        <w:lang w:val="hr-HR" w:eastAsia="en-US" w:bidi="ar-SA"/>
      </w:rPr>
    </w:lvl>
    <w:lvl w:ilvl="5" w:tplc="3C840AF6">
      <w:numFmt w:val="bullet"/>
      <w:lvlText w:val="•"/>
      <w:lvlJc w:val="left"/>
      <w:pPr>
        <w:ind w:left="5463" w:hanging="721"/>
      </w:pPr>
      <w:rPr>
        <w:rFonts w:hint="default"/>
        <w:lang w:val="hr-HR" w:eastAsia="en-US" w:bidi="ar-SA"/>
      </w:rPr>
    </w:lvl>
    <w:lvl w:ilvl="6" w:tplc="F84AD192">
      <w:numFmt w:val="bullet"/>
      <w:lvlText w:val="•"/>
      <w:lvlJc w:val="left"/>
      <w:pPr>
        <w:ind w:left="6383" w:hanging="721"/>
      </w:pPr>
      <w:rPr>
        <w:rFonts w:hint="default"/>
        <w:lang w:val="hr-HR" w:eastAsia="en-US" w:bidi="ar-SA"/>
      </w:rPr>
    </w:lvl>
    <w:lvl w:ilvl="7" w:tplc="89061266">
      <w:numFmt w:val="bullet"/>
      <w:lvlText w:val="•"/>
      <w:lvlJc w:val="left"/>
      <w:pPr>
        <w:ind w:left="7304" w:hanging="721"/>
      </w:pPr>
      <w:rPr>
        <w:rFonts w:hint="default"/>
        <w:lang w:val="hr-HR" w:eastAsia="en-US" w:bidi="ar-SA"/>
      </w:rPr>
    </w:lvl>
    <w:lvl w:ilvl="8" w:tplc="33A0D9BC">
      <w:numFmt w:val="bullet"/>
      <w:lvlText w:val="•"/>
      <w:lvlJc w:val="left"/>
      <w:pPr>
        <w:ind w:left="8224" w:hanging="721"/>
      </w:pPr>
      <w:rPr>
        <w:rFonts w:hint="default"/>
        <w:lang w:val="hr-HR" w:eastAsia="en-US" w:bidi="ar-SA"/>
      </w:rPr>
    </w:lvl>
  </w:abstractNum>
  <w:abstractNum w:abstractNumId="32">
    <w:nsid w:val="76F279C1"/>
    <w:multiLevelType w:val="hybridMultilevel"/>
    <w:tmpl w:val="6EDA116E"/>
    <w:lvl w:ilvl="0" w:tplc="03ECC9B6">
      <w:numFmt w:val="bullet"/>
      <w:lvlText w:val=""/>
      <w:lvlJc w:val="left"/>
      <w:pPr>
        <w:ind w:left="410" w:hanging="361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D1901152">
      <w:numFmt w:val="bullet"/>
      <w:lvlText w:val="•"/>
      <w:lvlJc w:val="left"/>
      <w:pPr>
        <w:ind w:left="865" w:hanging="361"/>
      </w:pPr>
      <w:rPr>
        <w:rFonts w:hint="default"/>
        <w:lang w:val="hr-HR" w:eastAsia="en-US" w:bidi="ar-SA"/>
      </w:rPr>
    </w:lvl>
    <w:lvl w:ilvl="2" w:tplc="E03C0D02">
      <w:numFmt w:val="bullet"/>
      <w:lvlText w:val="•"/>
      <w:lvlJc w:val="left"/>
      <w:pPr>
        <w:ind w:left="1310" w:hanging="361"/>
      </w:pPr>
      <w:rPr>
        <w:rFonts w:hint="default"/>
        <w:lang w:val="hr-HR" w:eastAsia="en-US" w:bidi="ar-SA"/>
      </w:rPr>
    </w:lvl>
    <w:lvl w:ilvl="3" w:tplc="6D7A505A">
      <w:numFmt w:val="bullet"/>
      <w:lvlText w:val="•"/>
      <w:lvlJc w:val="left"/>
      <w:pPr>
        <w:ind w:left="1756" w:hanging="361"/>
      </w:pPr>
      <w:rPr>
        <w:rFonts w:hint="default"/>
        <w:lang w:val="hr-HR" w:eastAsia="en-US" w:bidi="ar-SA"/>
      </w:rPr>
    </w:lvl>
    <w:lvl w:ilvl="4" w:tplc="19A2B4F8">
      <w:numFmt w:val="bullet"/>
      <w:lvlText w:val="•"/>
      <w:lvlJc w:val="left"/>
      <w:pPr>
        <w:ind w:left="2201" w:hanging="361"/>
      </w:pPr>
      <w:rPr>
        <w:rFonts w:hint="default"/>
        <w:lang w:val="hr-HR" w:eastAsia="en-US" w:bidi="ar-SA"/>
      </w:rPr>
    </w:lvl>
    <w:lvl w:ilvl="5" w:tplc="41CA5222">
      <w:numFmt w:val="bullet"/>
      <w:lvlText w:val="•"/>
      <w:lvlJc w:val="left"/>
      <w:pPr>
        <w:ind w:left="2647" w:hanging="361"/>
      </w:pPr>
      <w:rPr>
        <w:rFonts w:hint="default"/>
        <w:lang w:val="hr-HR" w:eastAsia="en-US" w:bidi="ar-SA"/>
      </w:rPr>
    </w:lvl>
    <w:lvl w:ilvl="6" w:tplc="75AE18A8">
      <w:numFmt w:val="bullet"/>
      <w:lvlText w:val="•"/>
      <w:lvlJc w:val="left"/>
      <w:pPr>
        <w:ind w:left="3092" w:hanging="361"/>
      </w:pPr>
      <w:rPr>
        <w:rFonts w:hint="default"/>
        <w:lang w:val="hr-HR" w:eastAsia="en-US" w:bidi="ar-SA"/>
      </w:rPr>
    </w:lvl>
    <w:lvl w:ilvl="7" w:tplc="32045500">
      <w:numFmt w:val="bullet"/>
      <w:lvlText w:val="•"/>
      <w:lvlJc w:val="left"/>
      <w:pPr>
        <w:ind w:left="3537" w:hanging="361"/>
      </w:pPr>
      <w:rPr>
        <w:rFonts w:hint="default"/>
        <w:lang w:val="hr-HR" w:eastAsia="en-US" w:bidi="ar-SA"/>
      </w:rPr>
    </w:lvl>
    <w:lvl w:ilvl="8" w:tplc="4650E640">
      <w:numFmt w:val="bullet"/>
      <w:lvlText w:val="•"/>
      <w:lvlJc w:val="left"/>
      <w:pPr>
        <w:ind w:left="3983" w:hanging="361"/>
      </w:pPr>
      <w:rPr>
        <w:rFonts w:hint="default"/>
        <w:lang w:val="hr-HR" w:eastAsia="en-US" w:bidi="ar-SA"/>
      </w:rPr>
    </w:lvl>
  </w:abstractNum>
  <w:abstractNum w:abstractNumId="33">
    <w:nsid w:val="7AA97096"/>
    <w:multiLevelType w:val="hybridMultilevel"/>
    <w:tmpl w:val="C34247DE"/>
    <w:lvl w:ilvl="0" w:tplc="FFFFFFFF">
      <w:start w:val="1"/>
      <w:numFmt w:val="decimal"/>
      <w:lvlText w:val="%1."/>
      <w:lvlJc w:val="left"/>
      <w:pPr>
        <w:ind w:left="861" w:hanging="360"/>
        <w:jc w:val="left"/>
      </w:pPr>
      <w:rPr>
        <w:rFonts w:hint="default"/>
        <w:spacing w:val="0"/>
        <w:w w:val="100"/>
        <w:lang w:val="hr-HR" w:eastAsia="en-US" w:bidi="ar-SA"/>
      </w:rPr>
    </w:lvl>
    <w:lvl w:ilvl="1" w:tplc="FFFFFFFF">
      <w:numFmt w:val="bullet"/>
      <w:lvlText w:val="•"/>
      <w:lvlJc w:val="left"/>
      <w:pPr>
        <w:ind w:left="1709" w:hanging="360"/>
      </w:pPr>
      <w:rPr>
        <w:rFonts w:hint="default"/>
        <w:lang w:val="hr-HR" w:eastAsia="en-US" w:bidi="ar-SA"/>
      </w:rPr>
    </w:lvl>
    <w:lvl w:ilvl="2" w:tplc="FFFFFFFF">
      <w:numFmt w:val="bullet"/>
      <w:lvlText w:val="•"/>
      <w:lvlJc w:val="left"/>
      <w:pPr>
        <w:ind w:left="2559" w:hanging="360"/>
      </w:pPr>
      <w:rPr>
        <w:rFonts w:hint="default"/>
        <w:lang w:val="hr-HR" w:eastAsia="en-US" w:bidi="ar-SA"/>
      </w:rPr>
    </w:lvl>
    <w:lvl w:ilvl="3" w:tplc="FFFFFFFF">
      <w:numFmt w:val="bullet"/>
      <w:lvlText w:val="•"/>
      <w:lvlJc w:val="left"/>
      <w:pPr>
        <w:ind w:left="3408" w:hanging="360"/>
      </w:pPr>
      <w:rPr>
        <w:rFonts w:hint="default"/>
        <w:lang w:val="hr-HR" w:eastAsia="en-US" w:bidi="ar-SA"/>
      </w:rPr>
    </w:lvl>
    <w:lvl w:ilvl="4" w:tplc="FFFFFFFF">
      <w:numFmt w:val="bullet"/>
      <w:lvlText w:val="•"/>
      <w:lvlJc w:val="left"/>
      <w:pPr>
        <w:ind w:left="4258" w:hanging="360"/>
      </w:pPr>
      <w:rPr>
        <w:rFonts w:hint="default"/>
        <w:lang w:val="hr-HR" w:eastAsia="en-US" w:bidi="ar-SA"/>
      </w:rPr>
    </w:lvl>
    <w:lvl w:ilvl="5" w:tplc="FFFFFFFF">
      <w:numFmt w:val="bullet"/>
      <w:lvlText w:val="•"/>
      <w:lvlJc w:val="left"/>
      <w:pPr>
        <w:ind w:left="5108" w:hanging="360"/>
      </w:pPr>
      <w:rPr>
        <w:rFonts w:hint="default"/>
        <w:lang w:val="hr-HR" w:eastAsia="en-US" w:bidi="ar-SA"/>
      </w:rPr>
    </w:lvl>
    <w:lvl w:ilvl="6" w:tplc="FFFFFFFF">
      <w:numFmt w:val="bullet"/>
      <w:lvlText w:val="•"/>
      <w:lvlJc w:val="left"/>
      <w:pPr>
        <w:ind w:left="5957" w:hanging="360"/>
      </w:pPr>
      <w:rPr>
        <w:rFonts w:hint="default"/>
        <w:lang w:val="hr-HR" w:eastAsia="en-US" w:bidi="ar-SA"/>
      </w:rPr>
    </w:lvl>
    <w:lvl w:ilvl="7" w:tplc="FFFFFFFF">
      <w:numFmt w:val="bullet"/>
      <w:lvlText w:val="•"/>
      <w:lvlJc w:val="left"/>
      <w:pPr>
        <w:ind w:left="6807" w:hanging="360"/>
      </w:pPr>
      <w:rPr>
        <w:rFonts w:hint="default"/>
        <w:lang w:val="hr-HR" w:eastAsia="en-US" w:bidi="ar-SA"/>
      </w:rPr>
    </w:lvl>
    <w:lvl w:ilvl="8" w:tplc="FFFFFFFF">
      <w:numFmt w:val="bullet"/>
      <w:lvlText w:val="•"/>
      <w:lvlJc w:val="left"/>
      <w:pPr>
        <w:ind w:left="7656" w:hanging="360"/>
      </w:pPr>
      <w:rPr>
        <w:rFonts w:hint="default"/>
        <w:lang w:val="hr-HR" w:eastAsia="en-US" w:bidi="ar-SA"/>
      </w:rPr>
    </w:lvl>
  </w:abstractNum>
  <w:abstractNum w:abstractNumId="34">
    <w:nsid w:val="7AD17242"/>
    <w:multiLevelType w:val="multilevel"/>
    <w:tmpl w:val="321A98DA"/>
    <w:lvl w:ilvl="0">
      <w:start w:val="4"/>
      <w:numFmt w:val="decimal"/>
      <w:lvlText w:val="%1"/>
      <w:lvlJc w:val="left"/>
      <w:pPr>
        <w:ind w:left="1219" w:hanging="360"/>
        <w:jc w:val="left"/>
      </w:pPr>
      <w:rPr>
        <w:rFonts w:hint="default"/>
        <w:lang w:val="hr-HR" w:eastAsia="en-US" w:bidi="ar-SA"/>
      </w:rPr>
    </w:lvl>
    <w:lvl w:ilvl="1">
      <w:start w:val="3"/>
      <w:numFmt w:val="decimal"/>
      <w:lvlText w:val="%1.%2"/>
      <w:lvlJc w:val="left"/>
      <w:pPr>
        <w:ind w:left="1219" w:hanging="360"/>
        <w:jc w:val="right"/>
      </w:pPr>
      <w:rPr>
        <w:rFonts w:hint="default"/>
        <w:spacing w:val="0"/>
        <w:w w:val="100"/>
        <w:lang w:val="hr-HR" w:eastAsia="en-US" w:bidi="ar-SA"/>
      </w:rPr>
    </w:lvl>
    <w:lvl w:ilvl="2">
      <w:numFmt w:val="bullet"/>
      <w:lvlText w:val="•"/>
      <w:lvlJc w:val="left"/>
      <w:pPr>
        <w:ind w:left="2989" w:hanging="36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873" w:hanging="36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758" w:hanging="36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643" w:hanging="36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527" w:hanging="36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412" w:hanging="36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296" w:hanging="360"/>
      </w:pPr>
      <w:rPr>
        <w:rFonts w:hint="default"/>
        <w:lang w:val="hr-HR" w:eastAsia="en-US" w:bidi="ar-SA"/>
      </w:rPr>
    </w:lvl>
  </w:abstractNum>
  <w:abstractNum w:abstractNumId="35">
    <w:nsid w:val="7D4E6C4E"/>
    <w:multiLevelType w:val="multilevel"/>
    <w:tmpl w:val="6BBC699E"/>
    <w:lvl w:ilvl="0">
      <w:start w:val="52"/>
      <w:numFmt w:val="decimal"/>
      <w:lvlText w:val="%1"/>
      <w:lvlJc w:val="left"/>
      <w:pPr>
        <w:ind w:left="772" w:hanging="480"/>
        <w:jc w:val="left"/>
      </w:pPr>
      <w:rPr>
        <w:rFonts w:hint="default"/>
        <w:lang w:val="hr-HR" w:eastAsia="en-US" w:bidi="ar-SA"/>
      </w:rPr>
    </w:lvl>
    <w:lvl w:ilvl="1">
      <w:start w:val="5"/>
      <w:numFmt w:val="decimal"/>
      <w:lvlText w:val="%1.%2"/>
      <w:lvlJc w:val="left"/>
      <w:pPr>
        <w:ind w:left="772" w:hanging="480"/>
        <w:jc w:val="left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2">
      <w:numFmt w:val="bullet"/>
      <w:lvlText w:val="•"/>
      <w:lvlJc w:val="left"/>
      <w:pPr>
        <w:ind w:left="2495" w:hanging="48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352" w:hanging="48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210" w:hanging="48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068" w:hanging="48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925" w:hanging="48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83" w:hanging="48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40" w:hanging="480"/>
      </w:pPr>
      <w:rPr>
        <w:rFonts w:hint="default"/>
        <w:lang w:val="hr-HR" w:eastAsia="en-US" w:bidi="ar-SA"/>
      </w:rPr>
    </w:lvl>
  </w:abstractNum>
  <w:num w:numId="1">
    <w:abstractNumId w:val="19"/>
  </w:num>
  <w:num w:numId="2">
    <w:abstractNumId w:val="9"/>
  </w:num>
  <w:num w:numId="3">
    <w:abstractNumId w:val="32"/>
  </w:num>
  <w:num w:numId="4">
    <w:abstractNumId w:val="15"/>
  </w:num>
  <w:num w:numId="5">
    <w:abstractNumId w:val="28"/>
  </w:num>
  <w:num w:numId="6">
    <w:abstractNumId w:val="34"/>
  </w:num>
  <w:num w:numId="7">
    <w:abstractNumId w:val="31"/>
  </w:num>
  <w:num w:numId="8">
    <w:abstractNumId w:val="26"/>
  </w:num>
  <w:num w:numId="9">
    <w:abstractNumId w:val="14"/>
  </w:num>
  <w:num w:numId="10">
    <w:abstractNumId w:val="18"/>
  </w:num>
  <w:num w:numId="11">
    <w:abstractNumId w:val="24"/>
  </w:num>
  <w:num w:numId="12">
    <w:abstractNumId w:val="11"/>
  </w:num>
  <w:num w:numId="13">
    <w:abstractNumId w:val="27"/>
  </w:num>
  <w:num w:numId="14">
    <w:abstractNumId w:val="25"/>
  </w:num>
  <w:num w:numId="15">
    <w:abstractNumId w:val="17"/>
  </w:num>
  <w:num w:numId="16">
    <w:abstractNumId w:val="12"/>
  </w:num>
  <w:num w:numId="17">
    <w:abstractNumId w:val="23"/>
  </w:num>
  <w:num w:numId="18">
    <w:abstractNumId w:val="8"/>
  </w:num>
  <w:num w:numId="19">
    <w:abstractNumId w:val="7"/>
  </w:num>
  <w:num w:numId="20">
    <w:abstractNumId w:val="10"/>
  </w:num>
  <w:num w:numId="21">
    <w:abstractNumId w:val="13"/>
  </w:num>
  <w:num w:numId="22">
    <w:abstractNumId w:val="20"/>
  </w:num>
  <w:num w:numId="23">
    <w:abstractNumId w:val="22"/>
  </w:num>
  <w:num w:numId="24">
    <w:abstractNumId w:val="29"/>
  </w:num>
  <w:num w:numId="25">
    <w:abstractNumId w:val="35"/>
  </w:num>
  <w:num w:numId="26">
    <w:abstractNumId w:val="30"/>
  </w:num>
  <w:num w:numId="27">
    <w:abstractNumId w:val="21"/>
  </w:num>
  <w:num w:numId="28">
    <w:abstractNumId w:val="16"/>
  </w:num>
  <w:num w:numId="29">
    <w:abstractNumId w:val="33"/>
  </w:num>
  <w:numIdMacAtCleanup w:val="1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1361"/>
  <w:hyphenationZone w:val="425"/>
  <w:characterSpacingControl w:val="doNotCompress"/>
  <w:hdrShapeDefaults>
    <o:shapedefaults spidmax="1597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F6"/>
    <w:rsid w:val="00000A69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6E3D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4D15"/>
    <w:rsid w:val="0002603E"/>
    <w:rsid w:val="00027467"/>
    <w:rsid w:val="00027B30"/>
    <w:rsid w:val="00030559"/>
    <w:rsid w:val="000305D3"/>
    <w:rsid w:val="00030ACE"/>
    <w:rsid w:val="000322B1"/>
    <w:rsid w:val="000338B6"/>
    <w:rsid w:val="00033B31"/>
    <w:rsid w:val="00033D67"/>
    <w:rsid w:val="0003620A"/>
    <w:rsid w:val="0003629C"/>
    <w:rsid w:val="00036619"/>
    <w:rsid w:val="00036646"/>
    <w:rsid w:val="00037023"/>
    <w:rsid w:val="000376D9"/>
    <w:rsid w:val="00037E28"/>
    <w:rsid w:val="00040257"/>
    <w:rsid w:val="00040FFC"/>
    <w:rsid w:val="00042895"/>
    <w:rsid w:val="00044418"/>
    <w:rsid w:val="000447C8"/>
    <w:rsid w:val="000457CD"/>
    <w:rsid w:val="00045F05"/>
    <w:rsid w:val="00046063"/>
    <w:rsid w:val="0004683F"/>
    <w:rsid w:val="00047061"/>
    <w:rsid w:val="00047D9F"/>
    <w:rsid w:val="000517EC"/>
    <w:rsid w:val="00051B4C"/>
    <w:rsid w:val="00051F33"/>
    <w:rsid w:val="00053672"/>
    <w:rsid w:val="00053873"/>
    <w:rsid w:val="000542BA"/>
    <w:rsid w:val="000545DB"/>
    <w:rsid w:val="00054EE9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199"/>
    <w:rsid w:val="00061B43"/>
    <w:rsid w:val="00063BDF"/>
    <w:rsid w:val="00063C23"/>
    <w:rsid w:val="00064134"/>
    <w:rsid w:val="00064260"/>
    <w:rsid w:val="0006433A"/>
    <w:rsid w:val="00064591"/>
    <w:rsid w:val="0007058D"/>
    <w:rsid w:val="000706C0"/>
    <w:rsid w:val="00071633"/>
    <w:rsid w:val="00071F0D"/>
    <w:rsid w:val="00071FE2"/>
    <w:rsid w:val="00072198"/>
    <w:rsid w:val="00073042"/>
    <w:rsid w:val="00073159"/>
    <w:rsid w:val="00073C73"/>
    <w:rsid w:val="00074410"/>
    <w:rsid w:val="0007471F"/>
    <w:rsid w:val="00074CA8"/>
    <w:rsid w:val="00075508"/>
    <w:rsid w:val="00075EF6"/>
    <w:rsid w:val="00077570"/>
    <w:rsid w:val="00077613"/>
    <w:rsid w:val="000776F3"/>
    <w:rsid w:val="00077B6B"/>
    <w:rsid w:val="0008096B"/>
    <w:rsid w:val="000809CF"/>
    <w:rsid w:val="00081359"/>
    <w:rsid w:val="000815D6"/>
    <w:rsid w:val="00081CD9"/>
    <w:rsid w:val="000823E1"/>
    <w:rsid w:val="00083048"/>
    <w:rsid w:val="000831C8"/>
    <w:rsid w:val="000834A6"/>
    <w:rsid w:val="000834CF"/>
    <w:rsid w:val="000835BD"/>
    <w:rsid w:val="00083954"/>
    <w:rsid w:val="00083C4D"/>
    <w:rsid w:val="0008430C"/>
    <w:rsid w:val="000857AF"/>
    <w:rsid w:val="00085A2D"/>
    <w:rsid w:val="00086260"/>
    <w:rsid w:val="00090E50"/>
    <w:rsid w:val="000911DB"/>
    <w:rsid w:val="000912F0"/>
    <w:rsid w:val="0009159E"/>
    <w:rsid w:val="00091816"/>
    <w:rsid w:val="00093256"/>
    <w:rsid w:val="000932EB"/>
    <w:rsid w:val="00093902"/>
    <w:rsid w:val="00093B85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97FA6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C6F4A"/>
    <w:rsid w:val="000D02A0"/>
    <w:rsid w:val="000D0832"/>
    <w:rsid w:val="000D0E0E"/>
    <w:rsid w:val="000D15E9"/>
    <w:rsid w:val="000D1A95"/>
    <w:rsid w:val="000D259F"/>
    <w:rsid w:val="000D272E"/>
    <w:rsid w:val="000D28B2"/>
    <w:rsid w:val="000D3377"/>
    <w:rsid w:val="000D383E"/>
    <w:rsid w:val="000D4384"/>
    <w:rsid w:val="000D445C"/>
    <w:rsid w:val="000D525C"/>
    <w:rsid w:val="000D57FB"/>
    <w:rsid w:val="000D5BDE"/>
    <w:rsid w:val="000D5DA3"/>
    <w:rsid w:val="000D6BA8"/>
    <w:rsid w:val="000D6CDF"/>
    <w:rsid w:val="000D6F92"/>
    <w:rsid w:val="000D7062"/>
    <w:rsid w:val="000D7C0F"/>
    <w:rsid w:val="000D7DFE"/>
    <w:rsid w:val="000E03C0"/>
    <w:rsid w:val="000E1538"/>
    <w:rsid w:val="000E1F74"/>
    <w:rsid w:val="000E25F1"/>
    <w:rsid w:val="000E26C8"/>
    <w:rsid w:val="000E2A06"/>
    <w:rsid w:val="000E3266"/>
    <w:rsid w:val="000E372D"/>
    <w:rsid w:val="000E3CDA"/>
    <w:rsid w:val="000E3D49"/>
    <w:rsid w:val="000E3E94"/>
    <w:rsid w:val="000E4012"/>
    <w:rsid w:val="000E419D"/>
    <w:rsid w:val="000E451C"/>
    <w:rsid w:val="000E49B6"/>
    <w:rsid w:val="000E49E5"/>
    <w:rsid w:val="000E50DE"/>
    <w:rsid w:val="000E580B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66B5"/>
    <w:rsid w:val="000F7A98"/>
    <w:rsid w:val="001001FB"/>
    <w:rsid w:val="00100A1C"/>
    <w:rsid w:val="00101C2C"/>
    <w:rsid w:val="0010294B"/>
    <w:rsid w:val="00103804"/>
    <w:rsid w:val="00104A75"/>
    <w:rsid w:val="0010502C"/>
    <w:rsid w:val="001051CB"/>
    <w:rsid w:val="0010553E"/>
    <w:rsid w:val="0010567A"/>
    <w:rsid w:val="00105802"/>
    <w:rsid w:val="00105C21"/>
    <w:rsid w:val="0010602E"/>
    <w:rsid w:val="00106B48"/>
    <w:rsid w:val="00107393"/>
    <w:rsid w:val="001077FE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439"/>
    <w:rsid w:val="00115571"/>
    <w:rsid w:val="00115746"/>
    <w:rsid w:val="00115992"/>
    <w:rsid w:val="00115A15"/>
    <w:rsid w:val="00115C00"/>
    <w:rsid w:val="00115D9A"/>
    <w:rsid w:val="00116B3C"/>
    <w:rsid w:val="00116DC6"/>
    <w:rsid w:val="00117100"/>
    <w:rsid w:val="001176F1"/>
    <w:rsid w:val="00117D8C"/>
    <w:rsid w:val="0012021F"/>
    <w:rsid w:val="001218DE"/>
    <w:rsid w:val="00121E39"/>
    <w:rsid w:val="001223B5"/>
    <w:rsid w:val="001224B2"/>
    <w:rsid w:val="00122870"/>
    <w:rsid w:val="00122E0F"/>
    <w:rsid w:val="00123A4A"/>
    <w:rsid w:val="00124CBE"/>
    <w:rsid w:val="00124E6B"/>
    <w:rsid w:val="00125A28"/>
    <w:rsid w:val="00126170"/>
    <w:rsid w:val="00126497"/>
    <w:rsid w:val="00126873"/>
    <w:rsid w:val="00127F65"/>
    <w:rsid w:val="001300AF"/>
    <w:rsid w:val="00131190"/>
    <w:rsid w:val="00131294"/>
    <w:rsid w:val="001314BD"/>
    <w:rsid w:val="0013158E"/>
    <w:rsid w:val="00132D27"/>
    <w:rsid w:val="0013398F"/>
    <w:rsid w:val="00134164"/>
    <w:rsid w:val="001354E6"/>
    <w:rsid w:val="0013610F"/>
    <w:rsid w:val="001408EA"/>
    <w:rsid w:val="00141CE9"/>
    <w:rsid w:val="00141EDB"/>
    <w:rsid w:val="00142524"/>
    <w:rsid w:val="00143B09"/>
    <w:rsid w:val="00143DC6"/>
    <w:rsid w:val="00144C1A"/>
    <w:rsid w:val="00145665"/>
    <w:rsid w:val="00146405"/>
    <w:rsid w:val="0014781C"/>
    <w:rsid w:val="00150784"/>
    <w:rsid w:val="00150D16"/>
    <w:rsid w:val="00150E6A"/>
    <w:rsid w:val="00151AC6"/>
    <w:rsid w:val="00151B3D"/>
    <w:rsid w:val="00152098"/>
    <w:rsid w:val="00152B1C"/>
    <w:rsid w:val="00152E50"/>
    <w:rsid w:val="0015448A"/>
    <w:rsid w:val="001551F8"/>
    <w:rsid w:val="0015522D"/>
    <w:rsid w:val="00155D26"/>
    <w:rsid w:val="00155D9A"/>
    <w:rsid w:val="00155ED5"/>
    <w:rsid w:val="00156582"/>
    <w:rsid w:val="00156779"/>
    <w:rsid w:val="001570D7"/>
    <w:rsid w:val="00157669"/>
    <w:rsid w:val="0016019A"/>
    <w:rsid w:val="00160A10"/>
    <w:rsid w:val="00161346"/>
    <w:rsid w:val="0016282E"/>
    <w:rsid w:val="00162DBE"/>
    <w:rsid w:val="00163076"/>
    <w:rsid w:val="001634F6"/>
    <w:rsid w:val="00164375"/>
    <w:rsid w:val="001643DE"/>
    <w:rsid w:val="0016535C"/>
    <w:rsid w:val="001654FE"/>
    <w:rsid w:val="00165A0D"/>
    <w:rsid w:val="00166167"/>
    <w:rsid w:val="001661E8"/>
    <w:rsid w:val="001702B9"/>
    <w:rsid w:val="00170F84"/>
    <w:rsid w:val="00172202"/>
    <w:rsid w:val="00172268"/>
    <w:rsid w:val="001723ED"/>
    <w:rsid w:val="00172A67"/>
    <w:rsid w:val="00172D60"/>
    <w:rsid w:val="001733B7"/>
    <w:rsid w:val="00173763"/>
    <w:rsid w:val="00174671"/>
    <w:rsid w:val="00174912"/>
    <w:rsid w:val="00175846"/>
    <w:rsid w:val="001758BB"/>
    <w:rsid w:val="00175AE1"/>
    <w:rsid w:val="00175CA0"/>
    <w:rsid w:val="00175F9B"/>
    <w:rsid w:val="001765E0"/>
    <w:rsid w:val="0017688B"/>
    <w:rsid w:val="00176E40"/>
    <w:rsid w:val="00180340"/>
    <w:rsid w:val="0018073F"/>
    <w:rsid w:val="001809CF"/>
    <w:rsid w:val="001814D1"/>
    <w:rsid w:val="00182185"/>
    <w:rsid w:val="00182244"/>
    <w:rsid w:val="00182D1B"/>
    <w:rsid w:val="00183362"/>
    <w:rsid w:val="001834E2"/>
    <w:rsid w:val="001842A0"/>
    <w:rsid w:val="001846F2"/>
    <w:rsid w:val="001847BE"/>
    <w:rsid w:val="00185203"/>
    <w:rsid w:val="00186722"/>
    <w:rsid w:val="00186836"/>
    <w:rsid w:val="00186CB8"/>
    <w:rsid w:val="00186DCE"/>
    <w:rsid w:val="001875E5"/>
    <w:rsid w:val="001876F9"/>
    <w:rsid w:val="00187D4E"/>
    <w:rsid w:val="00190A80"/>
    <w:rsid w:val="00190AD2"/>
    <w:rsid w:val="00192251"/>
    <w:rsid w:val="00192476"/>
    <w:rsid w:val="0019253E"/>
    <w:rsid w:val="001932CC"/>
    <w:rsid w:val="00193493"/>
    <w:rsid w:val="00193BFA"/>
    <w:rsid w:val="00194B1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699"/>
    <w:rsid w:val="001A5EB1"/>
    <w:rsid w:val="001A605B"/>
    <w:rsid w:val="001A70B3"/>
    <w:rsid w:val="001A761E"/>
    <w:rsid w:val="001B04AB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4333"/>
    <w:rsid w:val="001C50EF"/>
    <w:rsid w:val="001C57B6"/>
    <w:rsid w:val="001C640F"/>
    <w:rsid w:val="001C716F"/>
    <w:rsid w:val="001D068B"/>
    <w:rsid w:val="001D1228"/>
    <w:rsid w:val="001D19BB"/>
    <w:rsid w:val="001D2A2A"/>
    <w:rsid w:val="001D3E70"/>
    <w:rsid w:val="001D4B0C"/>
    <w:rsid w:val="001D5105"/>
    <w:rsid w:val="001D56BB"/>
    <w:rsid w:val="001D5FEC"/>
    <w:rsid w:val="001D6014"/>
    <w:rsid w:val="001D6412"/>
    <w:rsid w:val="001D65CF"/>
    <w:rsid w:val="001D6A2F"/>
    <w:rsid w:val="001D70B1"/>
    <w:rsid w:val="001D786D"/>
    <w:rsid w:val="001D7AF5"/>
    <w:rsid w:val="001D7B46"/>
    <w:rsid w:val="001E0404"/>
    <w:rsid w:val="001E0464"/>
    <w:rsid w:val="001E096F"/>
    <w:rsid w:val="001E0A1A"/>
    <w:rsid w:val="001E12B0"/>
    <w:rsid w:val="001E1576"/>
    <w:rsid w:val="001E1955"/>
    <w:rsid w:val="001E1FBD"/>
    <w:rsid w:val="001E3C12"/>
    <w:rsid w:val="001E4570"/>
    <w:rsid w:val="001E5599"/>
    <w:rsid w:val="001E630F"/>
    <w:rsid w:val="001E715F"/>
    <w:rsid w:val="001E7E93"/>
    <w:rsid w:val="001F13EE"/>
    <w:rsid w:val="001F173B"/>
    <w:rsid w:val="001F1A91"/>
    <w:rsid w:val="001F2F07"/>
    <w:rsid w:val="001F30CC"/>
    <w:rsid w:val="001F34B5"/>
    <w:rsid w:val="001F34E3"/>
    <w:rsid w:val="001F412D"/>
    <w:rsid w:val="001F46C6"/>
    <w:rsid w:val="001F481B"/>
    <w:rsid w:val="001F4C0D"/>
    <w:rsid w:val="001F4F7C"/>
    <w:rsid w:val="001F65BB"/>
    <w:rsid w:val="001F6CED"/>
    <w:rsid w:val="001F7087"/>
    <w:rsid w:val="001F736C"/>
    <w:rsid w:val="00200583"/>
    <w:rsid w:val="00200606"/>
    <w:rsid w:val="00200B38"/>
    <w:rsid w:val="002011F7"/>
    <w:rsid w:val="00202296"/>
    <w:rsid w:val="0020261B"/>
    <w:rsid w:val="00202A52"/>
    <w:rsid w:val="0020394D"/>
    <w:rsid w:val="002041AE"/>
    <w:rsid w:val="00205652"/>
    <w:rsid w:val="002059DD"/>
    <w:rsid w:val="00205DF7"/>
    <w:rsid w:val="00206437"/>
    <w:rsid w:val="00206A5C"/>
    <w:rsid w:val="00206FE7"/>
    <w:rsid w:val="002070F8"/>
    <w:rsid w:val="0021069A"/>
    <w:rsid w:val="002106B6"/>
    <w:rsid w:val="00210851"/>
    <w:rsid w:val="00212938"/>
    <w:rsid w:val="00212A74"/>
    <w:rsid w:val="00212ACE"/>
    <w:rsid w:val="00212F65"/>
    <w:rsid w:val="002140BD"/>
    <w:rsid w:val="0021533A"/>
    <w:rsid w:val="00215384"/>
    <w:rsid w:val="00215692"/>
    <w:rsid w:val="002160F4"/>
    <w:rsid w:val="00217B3D"/>
    <w:rsid w:val="00217D53"/>
    <w:rsid w:val="002217C4"/>
    <w:rsid w:val="00221973"/>
    <w:rsid w:val="00221BD5"/>
    <w:rsid w:val="00221E1F"/>
    <w:rsid w:val="00223578"/>
    <w:rsid w:val="00225E77"/>
    <w:rsid w:val="00225EC1"/>
    <w:rsid w:val="00226B2B"/>
    <w:rsid w:val="00227D14"/>
    <w:rsid w:val="002304A6"/>
    <w:rsid w:val="00232166"/>
    <w:rsid w:val="002337E1"/>
    <w:rsid w:val="00234222"/>
    <w:rsid w:val="002344FF"/>
    <w:rsid w:val="002350FE"/>
    <w:rsid w:val="002357B3"/>
    <w:rsid w:val="002358D3"/>
    <w:rsid w:val="00235CF1"/>
    <w:rsid w:val="002364C4"/>
    <w:rsid w:val="002370FB"/>
    <w:rsid w:val="0023722E"/>
    <w:rsid w:val="00237320"/>
    <w:rsid w:val="00237CBE"/>
    <w:rsid w:val="002400CB"/>
    <w:rsid w:val="002400DD"/>
    <w:rsid w:val="0024020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5F5F"/>
    <w:rsid w:val="00246906"/>
    <w:rsid w:val="0024696F"/>
    <w:rsid w:val="0024796E"/>
    <w:rsid w:val="002505ED"/>
    <w:rsid w:val="002506B1"/>
    <w:rsid w:val="00250D95"/>
    <w:rsid w:val="00251061"/>
    <w:rsid w:val="00251093"/>
    <w:rsid w:val="00251803"/>
    <w:rsid w:val="002520C8"/>
    <w:rsid w:val="00252A34"/>
    <w:rsid w:val="002530EA"/>
    <w:rsid w:val="00253704"/>
    <w:rsid w:val="00253B27"/>
    <w:rsid w:val="0025474C"/>
    <w:rsid w:val="00255E4B"/>
    <w:rsid w:val="00256078"/>
    <w:rsid w:val="00257192"/>
    <w:rsid w:val="00257290"/>
    <w:rsid w:val="00257A66"/>
    <w:rsid w:val="002605A2"/>
    <w:rsid w:val="00261665"/>
    <w:rsid w:val="0026172F"/>
    <w:rsid w:val="00261AED"/>
    <w:rsid w:val="00261EED"/>
    <w:rsid w:val="00263A62"/>
    <w:rsid w:val="002648A5"/>
    <w:rsid w:val="002654D4"/>
    <w:rsid w:val="00266C01"/>
    <w:rsid w:val="00266D3A"/>
    <w:rsid w:val="002677E6"/>
    <w:rsid w:val="00270F2B"/>
    <w:rsid w:val="00271875"/>
    <w:rsid w:val="00271ADD"/>
    <w:rsid w:val="002720B1"/>
    <w:rsid w:val="002720D6"/>
    <w:rsid w:val="00272FD0"/>
    <w:rsid w:val="00273074"/>
    <w:rsid w:val="00273ABF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16DF"/>
    <w:rsid w:val="002821D5"/>
    <w:rsid w:val="002821D9"/>
    <w:rsid w:val="0028264D"/>
    <w:rsid w:val="00283E5E"/>
    <w:rsid w:val="00283EE7"/>
    <w:rsid w:val="00284BF3"/>
    <w:rsid w:val="00284E50"/>
    <w:rsid w:val="00286321"/>
    <w:rsid w:val="00286CD1"/>
    <w:rsid w:val="00286E38"/>
    <w:rsid w:val="002875B2"/>
    <w:rsid w:val="00287ED1"/>
    <w:rsid w:val="00290F11"/>
    <w:rsid w:val="0029212D"/>
    <w:rsid w:val="002922A9"/>
    <w:rsid w:val="00292F3B"/>
    <w:rsid w:val="00293205"/>
    <w:rsid w:val="00293461"/>
    <w:rsid w:val="00293F32"/>
    <w:rsid w:val="002948C2"/>
    <w:rsid w:val="002956CD"/>
    <w:rsid w:val="00295B82"/>
    <w:rsid w:val="00296204"/>
    <w:rsid w:val="00296442"/>
    <w:rsid w:val="00296649"/>
    <w:rsid w:val="002A1202"/>
    <w:rsid w:val="002A172A"/>
    <w:rsid w:val="002A1B69"/>
    <w:rsid w:val="002A1D92"/>
    <w:rsid w:val="002A3A8D"/>
    <w:rsid w:val="002A3CBA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6E8"/>
    <w:rsid w:val="002B39F0"/>
    <w:rsid w:val="002B3C4C"/>
    <w:rsid w:val="002B3C8C"/>
    <w:rsid w:val="002B45C9"/>
    <w:rsid w:val="002B54D3"/>
    <w:rsid w:val="002B79D0"/>
    <w:rsid w:val="002B7B9E"/>
    <w:rsid w:val="002C04C6"/>
    <w:rsid w:val="002C1C92"/>
    <w:rsid w:val="002C1ED4"/>
    <w:rsid w:val="002C45E2"/>
    <w:rsid w:val="002C4EFF"/>
    <w:rsid w:val="002C5108"/>
    <w:rsid w:val="002C5919"/>
    <w:rsid w:val="002D1523"/>
    <w:rsid w:val="002D3254"/>
    <w:rsid w:val="002D3EE7"/>
    <w:rsid w:val="002D4FB7"/>
    <w:rsid w:val="002D52E3"/>
    <w:rsid w:val="002D5D71"/>
    <w:rsid w:val="002D61EC"/>
    <w:rsid w:val="002D7257"/>
    <w:rsid w:val="002D7B8A"/>
    <w:rsid w:val="002E01C2"/>
    <w:rsid w:val="002E0852"/>
    <w:rsid w:val="002E1864"/>
    <w:rsid w:val="002E1AB1"/>
    <w:rsid w:val="002E20B2"/>
    <w:rsid w:val="002E4318"/>
    <w:rsid w:val="002E479B"/>
    <w:rsid w:val="002E581E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025"/>
    <w:rsid w:val="002F2966"/>
    <w:rsid w:val="002F2AED"/>
    <w:rsid w:val="002F2CAB"/>
    <w:rsid w:val="002F3A62"/>
    <w:rsid w:val="002F41A1"/>
    <w:rsid w:val="002F4A76"/>
    <w:rsid w:val="002F5E6D"/>
    <w:rsid w:val="002F6637"/>
    <w:rsid w:val="002F71BD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4764"/>
    <w:rsid w:val="003066CB"/>
    <w:rsid w:val="00307297"/>
    <w:rsid w:val="00307820"/>
    <w:rsid w:val="00311A82"/>
    <w:rsid w:val="00312379"/>
    <w:rsid w:val="003128B3"/>
    <w:rsid w:val="003130AB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1AE5"/>
    <w:rsid w:val="00321CF3"/>
    <w:rsid w:val="00322042"/>
    <w:rsid w:val="003220FD"/>
    <w:rsid w:val="0032364C"/>
    <w:rsid w:val="00323F27"/>
    <w:rsid w:val="00324B13"/>
    <w:rsid w:val="0032505E"/>
    <w:rsid w:val="00325E6C"/>
    <w:rsid w:val="00327017"/>
    <w:rsid w:val="003276B3"/>
    <w:rsid w:val="00332847"/>
    <w:rsid w:val="003328AC"/>
    <w:rsid w:val="00333AAD"/>
    <w:rsid w:val="00336CA1"/>
    <w:rsid w:val="0033710D"/>
    <w:rsid w:val="003378F8"/>
    <w:rsid w:val="00337A17"/>
    <w:rsid w:val="003406CE"/>
    <w:rsid w:val="003408B0"/>
    <w:rsid w:val="003418FE"/>
    <w:rsid w:val="00342482"/>
    <w:rsid w:val="003429AB"/>
    <w:rsid w:val="00343A8B"/>
    <w:rsid w:val="00343CAB"/>
    <w:rsid w:val="003478ED"/>
    <w:rsid w:val="003505A9"/>
    <w:rsid w:val="00350DEE"/>
    <w:rsid w:val="00351B2B"/>
    <w:rsid w:val="00351DF8"/>
    <w:rsid w:val="0035226B"/>
    <w:rsid w:val="003522B5"/>
    <w:rsid w:val="00352E94"/>
    <w:rsid w:val="0035396A"/>
    <w:rsid w:val="00353EFB"/>
    <w:rsid w:val="00354965"/>
    <w:rsid w:val="00354A8D"/>
    <w:rsid w:val="003552E1"/>
    <w:rsid w:val="00355B3E"/>
    <w:rsid w:val="00355D53"/>
    <w:rsid w:val="003562CF"/>
    <w:rsid w:val="00356337"/>
    <w:rsid w:val="00356C3F"/>
    <w:rsid w:val="0035768A"/>
    <w:rsid w:val="003610C9"/>
    <w:rsid w:val="003635D9"/>
    <w:rsid w:val="00363818"/>
    <w:rsid w:val="00363841"/>
    <w:rsid w:val="00363C94"/>
    <w:rsid w:val="0036727D"/>
    <w:rsid w:val="00370475"/>
    <w:rsid w:val="0037110A"/>
    <w:rsid w:val="00372EF3"/>
    <w:rsid w:val="00374585"/>
    <w:rsid w:val="00374A0B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3EB6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1862"/>
    <w:rsid w:val="00392FD4"/>
    <w:rsid w:val="0039324D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4BC6"/>
    <w:rsid w:val="003A55E1"/>
    <w:rsid w:val="003A5728"/>
    <w:rsid w:val="003A6002"/>
    <w:rsid w:val="003A6BEE"/>
    <w:rsid w:val="003B020D"/>
    <w:rsid w:val="003B0541"/>
    <w:rsid w:val="003B1F1F"/>
    <w:rsid w:val="003B2158"/>
    <w:rsid w:val="003B2161"/>
    <w:rsid w:val="003B221F"/>
    <w:rsid w:val="003B2392"/>
    <w:rsid w:val="003B27AF"/>
    <w:rsid w:val="003B2C3B"/>
    <w:rsid w:val="003B5728"/>
    <w:rsid w:val="003B6619"/>
    <w:rsid w:val="003B6643"/>
    <w:rsid w:val="003B6672"/>
    <w:rsid w:val="003B6990"/>
    <w:rsid w:val="003B716A"/>
    <w:rsid w:val="003B779A"/>
    <w:rsid w:val="003C082D"/>
    <w:rsid w:val="003C0986"/>
    <w:rsid w:val="003C1E04"/>
    <w:rsid w:val="003C37E5"/>
    <w:rsid w:val="003C3B2D"/>
    <w:rsid w:val="003C3C6C"/>
    <w:rsid w:val="003C3D81"/>
    <w:rsid w:val="003C44EC"/>
    <w:rsid w:val="003C54F5"/>
    <w:rsid w:val="003C5DCB"/>
    <w:rsid w:val="003C6553"/>
    <w:rsid w:val="003C6A5D"/>
    <w:rsid w:val="003D0066"/>
    <w:rsid w:val="003D0252"/>
    <w:rsid w:val="003D02EB"/>
    <w:rsid w:val="003D0586"/>
    <w:rsid w:val="003D06D8"/>
    <w:rsid w:val="003D0F3E"/>
    <w:rsid w:val="003D4B0D"/>
    <w:rsid w:val="003D4DD0"/>
    <w:rsid w:val="003D4FE8"/>
    <w:rsid w:val="003D536B"/>
    <w:rsid w:val="003D5E96"/>
    <w:rsid w:val="003D6258"/>
    <w:rsid w:val="003D6497"/>
    <w:rsid w:val="003D6590"/>
    <w:rsid w:val="003D670A"/>
    <w:rsid w:val="003E04FF"/>
    <w:rsid w:val="003E1BDA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2EB4"/>
    <w:rsid w:val="003F381C"/>
    <w:rsid w:val="003F3FE5"/>
    <w:rsid w:val="003F49B0"/>
    <w:rsid w:val="003F4A7C"/>
    <w:rsid w:val="003F4A7D"/>
    <w:rsid w:val="003F555C"/>
    <w:rsid w:val="003F5B2C"/>
    <w:rsid w:val="003F7406"/>
    <w:rsid w:val="003F7647"/>
    <w:rsid w:val="003F7B91"/>
    <w:rsid w:val="003F7E70"/>
    <w:rsid w:val="004004D7"/>
    <w:rsid w:val="004007FD"/>
    <w:rsid w:val="00400834"/>
    <w:rsid w:val="00401148"/>
    <w:rsid w:val="004020D0"/>
    <w:rsid w:val="004027A2"/>
    <w:rsid w:val="00403C4F"/>
    <w:rsid w:val="00403E38"/>
    <w:rsid w:val="00406869"/>
    <w:rsid w:val="00406AEB"/>
    <w:rsid w:val="00406D53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7CE"/>
    <w:rsid w:val="00412B5F"/>
    <w:rsid w:val="00412E8B"/>
    <w:rsid w:val="00413DAB"/>
    <w:rsid w:val="00414AAC"/>
    <w:rsid w:val="00414F33"/>
    <w:rsid w:val="00416CC8"/>
    <w:rsid w:val="00417DB0"/>
    <w:rsid w:val="00420873"/>
    <w:rsid w:val="00421415"/>
    <w:rsid w:val="00421847"/>
    <w:rsid w:val="00421A4C"/>
    <w:rsid w:val="004223E2"/>
    <w:rsid w:val="00422496"/>
    <w:rsid w:val="004228CF"/>
    <w:rsid w:val="00423246"/>
    <w:rsid w:val="00424647"/>
    <w:rsid w:val="004248B0"/>
    <w:rsid w:val="004257DC"/>
    <w:rsid w:val="00425BF9"/>
    <w:rsid w:val="00426057"/>
    <w:rsid w:val="0042651E"/>
    <w:rsid w:val="004275D8"/>
    <w:rsid w:val="00427B12"/>
    <w:rsid w:val="00427BF5"/>
    <w:rsid w:val="004301D6"/>
    <w:rsid w:val="00430B7A"/>
    <w:rsid w:val="00431553"/>
    <w:rsid w:val="00432FF8"/>
    <w:rsid w:val="00433369"/>
    <w:rsid w:val="00433CEF"/>
    <w:rsid w:val="00434492"/>
    <w:rsid w:val="00434A37"/>
    <w:rsid w:val="00434FEA"/>
    <w:rsid w:val="00436F37"/>
    <w:rsid w:val="004373FD"/>
    <w:rsid w:val="00440959"/>
    <w:rsid w:val="00441DE7"/>
    <w:rsid w:val="00442C34"/>
    <w:rsid w:val="0044390D"/>
    <w:rsid w:val="00443E35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57DE1"/>
    <w:rsid w:val="00461ECA"/>
    <w:rsid w:val="00462075"/>
    <w:rsid w:val="004621A0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1718"/>
    <w:rsid w:val="00482125"/>
    <w:rsid w:val="00482130"/>
    <w:rsid w:val="004821AC"/>
    <w:rsid w:val="00482CE1"/>
    <w:rsid w:val="00482F47"/>
    <w:rsid w:val="00483960"/>
    <w:rsid w:val="00484281"/>
    <w:rsid w:val="004843E5"/>
    <w:rsid w:val="00484BAA"/>
    <w:rsid w:val="00484EC8"/>
    <w:rsid w:val="00485582"/>
    <w:rsid w:val="00487E0D"/>
    <w:rsid w:val="0049067D"/>
    <w:rsid w:val="0049076A"/>
    <w:rsid w:val="00491322"/>
    <w:rsid w:val="00491E89"/>
    <w:rsid w:val="0049385D"/>
    <w:rsid w:val="00493C22"/>
    <w:rsid w:val="00493DCE"/>
    <w:rsid w:val="004942D3"/>
    <w:rsid w:val="00494471"/>
    <w:rsid w:val="0049555F"/>
    <w:rsid w:val="00495FC7"/>
    <w:rsid w:val="00497572"/>
    <w:rsid w:val="00497BDE"/>
    <w:rsid w:val="004A2C95"/>
    <w:rsid w:val="004A38B4"/>
    <w:rsid w:val="004A59D7"/>
    <w:rsid w:val="004A6323"/>
    <w:rsid w:val="004A71A3"/>
    <w:rsid w:val="004A7288"/>
    <w:rsid w:val="004B0917"/>
    <w:rsid w:val="004B0A91"/>
    <w:rsid w:val="004B16FC"/>
    <w:rsid w:val="004B345B"/>
    <w:rsid w:val="004B35A8"/>
    <w:rsid w:val="004B4315"/>
    <w:rsid w:val="004B457C"/>
    <w:rsid w:val="004B4EC3"/>
    <w:rsid w:val="004B51EE"/>
    <w:rsid w:val="004B6AD7"/>
    <w:rsid w:val="004B6FC2"/>
    <w:rsid w:val="004B6FEF"/>
    <w:rsid w:val="004B7FFA"/>
    <w:rsid w:val="004C23CD"/>
    <w:rsid w:val="004C3554"/>
    <w:rsid w:val="004C3B4F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657F"/>
    <w:rsid w:val="004D6FB7"/>
    <w:rsid w:val="004D74FA"/>
    <w:rsid w:val="004D76F5"/>
    <w:rsid w:val="004D7F7B"/>
    <w:rsid w:val="004E0DCB"/>
    <w:rsid w:val="004E1BB2"/>
    <w:rsid w:val="004E1D64"/>
    <w:rsid w:val="004E2855"/>
    <w:rsid w:val="004E2E52"/>
    <w:rsid w:val="004E3BB6"/>
    <w:rsid w:val="004E675C"/>
    <w:rsid w:val="004E6CEF"/>
    <w:rsid w:val="004E7526"/>
    <w:rsid w:val="004E75E5"/>
    <w:rsid w:val="004E7E91"/>
    <w:rsid w:val="004F00B3"/>
    <w:rsid w:val="004F047B"/>
    <w:rsid w:val="004F056F"/>
    <w:rsid w:val="004F066C"/>
    <w:rsid w:val="004F0F1B"/>
    <w:rsid w:val="004F1E23"/>
    <w:rsid w:val="004F1FCE"/>
    <w:rsid w:val="004F3C0A"/>
    <w:rsid w:val="004F3E2A"/>
    <w:rsid w:val="004F4BBC"/>
    <w:rsid w:val="004F4D18"/>
    <w:rsid w:val="004F52A6"/>
    <w:rsid w:val="004F5887"/>
    <w:rsid w:val="004F5DC5"/>
    <w:rsid w:val="004F62C6"/>
    <w:rsid w:val="005030F2"/>
    <w:rsid w:val="0050311C"/>
    <w:rsid w:val="00503BF4"/>
    <w:rsid w:val="00503EE5"/>
    <w:rsid w:val="00505799"/>
    <w:rsid w:val="005061B9"/>
    <w:rsid w:val="00506DFE"/>
    <w:rsid w:val="005073D2"/>
    <w:rsid w:val="00507A2D"/>
    <w:rsid w:val="005106D3"/>
    <w:rsid w:val="00510D65"/>
    <w:rsid w:val="00510FB2"/>
    <w:rsid w:val="005115BF"/>
    <w:rsid w:val="005120A7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0F1C"/>
    <w:rsid w:val="00521AEE"/>
    <w:rsid w:val="00522D16"/>
    <w:rsid w:val="00522D76"/>
    <w:rsid w:val="005230F2"/>
    <w:rsid w:val="00524EF6"/>
    <w:rsid w:val="0052515C"/>
    <w:rsid w:val="00525693"/>
    <w:rsid w:val="005272E0"/>
    <w:rsid w:val="005273BB"/>
    <w:rsid w:val="005277D5"/>
    <w:rsid w:val="00530689"/>
    <w:rsid w:val="005310AC"/>
    <w:rsid w:val="0053166F"/>
    <w:rsid w:val="005317CF"/>
    <w:rsid w:val="00531BA7"/>
    <w:rsid w:val="005327D2"/>
    <w:rsid w:val="00532F34"/>
    <w:rsid w:val="00533077"/>
    <w:rsid w:val="00533361"/>
    <w:rsid w:val="00533E07"/>
    <w:rsid w:val="00535F02"/>
    <w:rsid w:val="00535FEA"/>
    <w:rsid w:val="00536010"/>
    <w:rsid w:val="005364E0"/>
    <w:rsid w:val="00537F31"/>
    <w:rsid w:val="00540890"/>
    <w:rsid w:val="00541000"/>
    <w:rsid w:val="005418DC"/>
    <w:rsid w:val="00542B77"/>
    <w:rsid w:val="0054307F"/>
    <w:rsid w:val="00544003"/>
    <w:rsid w:val="00544E9A"/>
    <w:rsid w:val="005466D2"/>
    <w:rsid w:val="00546A5D"/>
    <w:rsid w:val="00546AEC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678"/>
    <w:rsid w:val="005568C5"/>
    <w:rsid w:val="00556A08"/>
    <w:rsid w:val="00556E6A"/>
    <w:rsid w:val="00561466"/>
    <w:rsid w:val="005623F6"/>
    <w:rsid w:val="00563891"/>
    <w:rsid w:val="00563EC3"/>
    <w:rsid w:val="00564609"/>
    <w:rsid w:val="00564878"/>
    <w:rsid w:val="005656EC"/>
    <w:rsid w:val="00565D7E"/>
    <w:rsid w:val="00565D99"/>
    <w:rsid w:val="00565FF4"/>
    <w:rsid w:val="0056615C"/>
    <w:rsid w:val="0056659F"/>
    <w:rsid w:val="00566BB5"/>
    <w:rsid w:val="00567070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319"/>
    <w:rsid w:val="005776D8"/>
    <w:rsid w:val="00577C20"/>
    <w:rsid w:val="005800B9"/>
    <w:rsid w:val="005809A6"/>
    <w:rsid w:val="00580B43"/>
    <w:rsid w:val="00582005"/>
    <w:rsid w:val="00583ACD"/>
    <w:rsid w:val="00583F01"/>
    <w:rsid w:val="005844CE"/>
    <w:rsid w:val="00584A40"/>
    <w:rsid w:val="005858B3"/>
    <w:rsid w:val="00585B79"/>
    <w:rsid w:val="0058698A"/>
    <w:rsid w:val="00587DBA"/>
    <w:rsid w:val="005901F0"/>
    <w:rsid w:val="00592236"/>
    <w:rsid w:val="0059251B"/>
    <w:rsid w:val="005928D1"/>
    <w:rsid w:val="005929B6"/>
    <w:rsid w:val="005929ED"/>
    <w:rsid w:val="00592D5B"/>
    <w:rsid w:val="00593128"/>
    <w:rsid w:val="00593EB5"/>
    <w:rsid w:val="00596847"/>
    <w:rsid w:val="00596EB6"/>
    <w:rsid w:val="00596FBC"/>
    <w:rsid w:val="0059708C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0AE"/>
    <w:rsid w:val="005A6467"/>
    <w:rsid w:val="005A7280"/>
    <w:rsid w:val="005B000E"/>
    <w:rsid w:val="005B028D"/>
    <w:rsid w:val="005B040D"/>
    <w:rsid w:val="005B23E3"/>
    <w:rsid w:val="005B29FF"/>
    <w:rsid w:val="005B2EA2"/>
    <w:rsid w:val="005B5037"/>
    <w:rsid w:val="005B525A"/>
    <w:rsid w:val="005B57D2"/>
    <w:rsid w:val="005B5882"/>
    <w:rsid w:val="005B5F23"/>
    <w:rsid w:val="005B6261"/>
    <w:rsid w:val="005B628F"/>
    <w:rsid w:val="005B69D3"/>
    <w:rsid w:val="005B6C47"/>
    <w:rsid w:val="005B727E"/>
    <w:rsid w:val="005B75DD"/>
    <w:rsid w:val="005C04B1"/>
    <w:rsid w:val="005C0E71"/>
    <w:rsid w:val="005C1481"/>
    <w:rsid w:val="005C17FA"/>
    <w:rsid w:val="005C2AA9"/>
    <w:rsid w:val="005C2D40"/>
    <w:rsid w:val="005C3EDA"/>
    <w:rsid w:val="005C47BE"/>
    <w:rsid w:val="005C60BF"/>
    <w:rsid w:val="005C60D8"/>
    <w:rsid w:val="005C6799"/>
    <w:rsid w:val="005C6CBD"/>
    <w:rsid w:val="005C77C0"/>
    <w:rsid w:val="005C7A7D"/>
    <w:rsid w:val="005D0B5B"/>
    <w:rsid w:val="005D1023"/>
    <w:rsid w:val="005D16E8"/>
    <w:rsid w:val="005D1981"/>
    <w:rsid w:val="005D1BDB"/>
    <w:rsid w:val="005D2042"/>
    <w:rsid w:val="005D2E0A"/>
    <w:rsid w:val="005D3AC2"/>
    <w:rsid w:val="005D4DC1"/>
    <w:rsid w:val="005D581F"/>
    <w:rsid w:val="005D7C9B"/>
    <w:rsid w:val="005E07DF"/>
    <w:rsid w:val="005E0FA2"/>
    <w:rsid w:val="005E17E2"/>
    <w:rsid w:val="005E18E0"/>
    <w:rsid w:val="005E26DA"/>
    <w:rsid w:val="005E3D0A"/>
    <w:rsid w:val="005E3E42"/>
    <w:rsid w:val="005E4202"/>
    <w:rsid w:val="005E4872"/>
    <w:rsid w:val="005E5D9C"/>
    <w:rsid w:val="005E6228"/>
    <w:rsid w:val="005F09EC"/>
    <w:rsid w:val="005F12F6"/>
    <w:rsid w:val="005F1361"/>
    <w:rsid w:val="005F153E"/>
    <w:rsid w:val="005F1617"/>
    <w:rsid w:val="005F187F"/>
    <w:rsid w:val="005F25B5"/>
    <w:rsid w:val="005F2814"/>
    <w:rsid w:val="005F39CB"/>
    <w:rsid w:val="005F3D59"/>
    <w:rsid w:val="005F4893"/>
    <w:rsid w:val="005F4BFF"/>
    <w:rsid w:val="005F6283"/>
    <w:rsid w:val="005F673D"/>
    <w:rsid w:val="005F7D42"/>
    <w:rsid w:val="006012DE"/>
    <w:rsid w:val="00601814"/>
    <w:rsid w:val="0060272F"/>
    <w:rsid w:val="00605167"/>
    <w:rsid w:val="006068A2"/>
    <w:rsid w:val="00606C53"/>
    <w:rsid w:val="00607175"/>
    <w:rsid w:val="0060717A"/>
    <w:rsid w:val="00607D63"/>
    <w:rsid w:val="00607EA2"/>
    <w:rsid w:val="006103B0"/>
    <w:rsid w:val="00610D69"/>
    <w:rsid w:val="00611242"/>
    <w:rsid w:val="00611B77"/>
    <w:rsid w:val="006134BF"/>
    <w:rsid w:val="006147ED"/>
    <w:rsid w:val="006150AE"/>
    <w:rsid w:val="00616181"/>
    <w:rsid w:val="006163D4"/>
    <w:rsid w:val="006165AE"/>
    <w:rsid w:val="00617459"/>
    <w:rsid w:val="00617495"/>
    <w:rsid w:val="00620372"/>
    <w:rsid w:val="0062196C"/>
    <w:rsid w:val="0062286E"/>
    <w:rsid w:val="0062297C"/>
    <w:rsid w:val="00623081"/>
    <w:rsid w:val="0062357A"/>
    <w:rsid w:val="00623BBA"/>
    <w:rsid w:val="00623C43"/>
    <w:rsid w:val="00624D4F"/>
    <w:rsid w:val="006251CB"/>
    <w:rsid w:val="00625B3D"/>
    <w:rsid w:val="00625E68"/>
    <w:rsid w:val="00626120"/>
    <w:rsid w:val="00626EE2"/>
    <w:rsid w:val="0062721E"/>
    <w:rsid w:val="00630A9B"/>
    <w:rsid w:val="0063109F"/>
    <w:rsid w:val="0063136B"/>
    <w:rsid w:val="00631C0B"/>
    <w:rsid w:val="00632F42"/>
    <w:rsid w:val="00634789"/>
    <w:rsid w:val="006350BF"/>
    <w:rsid w:val="00635716"/>
    <w:rsid w:val="00636072"/>
    <w:rsid w:val="00636A2A"/>
    <w:rsid w:val="006370C5"/>
    <w:rsid w:val="006378A1"/>
    <w:rsid w:val="00637913"/>
    <w:rsid w:val="00640018"/>
    <w:rsid w:val="00640376"/>
    <w:rsid w:val="0064081E"/>
    <w:rsid w:val="0064196D"/>
    <w:rsid w:val="00641CFB"/>
    <w:rsid w:val="00642DDC"/>
    <w:rsid w:val="00643DBE"/>
    <w:rsid w:val="00644FA9"/>
    <w:rsid w:val="0064556F"/>
    <w:rsid w:val="00646325"/>
    <w:rsid w:val="00646426"/>
    <w:rsid w:val="006464C4"/>
    <w:rsid w:val="00646600"/>
    <w:rsid w:val="006469E1"/>
    <w:rsid w:val="00646E9D"/>
    <w:rsid w:val="006471B8"/>
    <w:rsid w:val="006500E3"/>
    <w:rsid w:val="00650286"/>
    <w:rsid w:val="006512CB"/>
    <w:rsid w:val="00651AB7"/>
    <w:rsid w:val="00651EC6"/>
    <w:rsid w:val="006522A6"/>
    <w:rsid w:val="006524E6"/>
    <w:rsid w:val="006528D4"/>
    <w:rsid w:val="00654610"/>
    <w:rsid w:val="00654922"/>
    <w:rsid w:val="0065695B"/>
    <w:rsid w:val="00656AA9"/>
    <w:rsid w:val="00656C61"/>
    <w:rsid w:val="006572E6"/>
    <w:rsid w:val="00660220"/>
    <w:rsid w:val="006603AD"/>
    <w:rsid w:val="00660412"/>
    <w:rsid w:val="006607A1"/>
    <w:rsid w:val="0066173E"/>
    <w:rsid w:val="00663362"/>
    <w:rsid w:val="00663853"/>
    <w:rsid w:val="00663B9A"/>
    <w:rsid w:val="006640D9"/>
    <w:rsid w:val="006643F6"/>
    <w:rsid w:val="00665444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03"/>
    <w:rsid w:val="00675373"/>
    <w:rsid w:val="00675811"/>
    <w:rsid w:val="00675AF7"/>
    <w:rsid w:val="00675F0C"/>
    <w:rsid w:val="00676E1C"/>
    <w:rsid w:val="0067798C"/>
    <w:rsid w:val="00680327"/>
    <w:rsid w:val="00680944"/>
    <w:rsid w:val="00684164"/>
    <w:rsid w:val="00684A9C"/>
    <w:rsid w:val="00685BA2"/>
    <w:rsid w:val="00685D9C"/>
    <w:rsid w:val="00686316"/>
    <w:rsid w:val="00686EFF"/>
    <w:rsid w:val="00687021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486B"/>
    <w:rsid w:val="00696EA1"/>
    <w:rsid w:val="00697095"/>
    <w:rsid w:val="00697698"/>
    <w:rsid w:val="006A001F"/>
    <w:rsid w:val="006A01CC"/>
    <w:rsid w:val="006A19DE"/>
    <w:rsid w:val="006A1E92"/>
    <w:rsid w:val="006A30C3"/>
    <w:rsid w:val="006A39CC"/>
    <w:rsid w:val="006A39F7"/>
    <w:rsid w:val="006A3D8F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9B9"/>
    <w:rsid w:val="006B2B2C"/>
    <w:rsid w:val="006B2DAB"/>
    <w:rsid w:val="006B38CD"/>
    <w:rsid w:val="006B3997"/>
    <w:rsid w:val="006B3FE3"/>
    <w:rsid w:val="006B4046"/>
    <w:rsid w:val="006B4F52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36FA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695"/>
    <w:rsid w:val="006D1DD8"/>
    <w:rsid w:val="006D24D1"/>
    <w:rsid w:val="006D3136"/>
    <w:rsid w:val="006D3496"/>
    <w:rsid w:val="006D354C"/>
    <w:rsid w:val="006D4C39"/>
    <w:rsid w:val="006D723A"/>
    <w:rsid w:val="006E0929"/>
    <w:rsid w:val="006E11F9"/>
    <w:rsid w:val="006E203B"/>
    <w:rsid w:val="006E2D51"/>
    <w:rsid w:val="006E2E3E"/>
    <w:rsid w:val="006E4D0A"/>
    <w:rsid w:val="006E4FEA"/>
    <w:rsid w:val="006E5636"/>
    <w:rsid w:val="006E6245"/>
    <w:rsid w:val="006E712F"/>
    <w:rsid w:val="006E7CA8"/>
    <w:rsid w:val="006F02D3"/>
    <w:rsid w:val="006F0CE2"/>
    <w:rsid w:val="006F1E19"/>
    <w:rsid w:val="006F2DC3"/>
    <w:rsid w:val="006F2F2E"/>
    <w:rsid w:val="006F2FAC"/>
    <w:rsid w:val="006F3E6F"/>
    <w:rsid w:val="006F464F"/>
    <w:rsid w:val="006F474D"/>
    <w:rsid w:val="006F47D7"/>
    <w:rsid w:val="006F4868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420F"/>
    <w:rsid w:val="0070654E"/>
    <w:rsid w:val="0070778D"/>
    <w:rsid w:val="00710D0F"/>
    <w:rsid w:val="00712481"/>
    <w:rsid w:val="007124BA"/>
    <w:rsid w:val="00712BE6"/>
    <w:rsid w:val="00712C1D"/>
    <w:rsid w:val="00714F9E"/>
    <w:rsid w:val="00715157"/>
    <w:rsid w:val="007152C1"/>
    <w:rsid w:val="0071633C"/>
    <w:rsid w:val="00716654"/>
    <w:rsid w:val="007167CB"/>
    <w:rsid w:val="0071767D"/>
    <w:rsid w:val="00720D6C"/>
    <w:rsid w:val="0072113D"/>
    <w:rsid w:val="007214A2"/>
    <w:rsid w:val="00721913"/>
    <w:rsid w:val="00722546"/>
    <w:rsid w:val="00723409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2789F"/>
    <w:rsid w:val="00727FA0"/>
    <w:rsid w:val="00731037"/>
    <w:rsid w:val="007310C4"/>
    <w:rsid w:val="007313AF"/>
    <w:rsid w:val="0073185A"/>
    <w:rsid w:val="00732558"/>
    <w:rsid w:val="00732C78"/>
    <w:rsid w:val="00732EC3"/>
    <w:rsid w:val="00733A1C"/>
    <w:rsid w:val="00733FA9"/>
    <w:rsid w:val="007340BC"/>
    <w:rsid w:val="0073477E"/>
    <w:rsid w:val="00736A3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4DDB"/>
    <w:rsid w:val="007452B9"/>
    <w:rsid w:val="00745493"/>
    <w:rsid w:val="007459B6"/>
    <w:rsid w:val="00745CB9"/>
    <w:rsid w:val="0074676C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58F4"/>
    <w:rsid w:val="00755CBA"/>
    <w:rsid w:val="00756047"/>
    <w:rsid w:val="0075698C"/>
    <w:rsid w:val="0076080B"/>
    <w:rsid w:val="00760D2B"/>
    <w:rsid w:val="00760FF1"/>
    <w:rsid w:val="0076111F"/>
    <w:rsid w:val="00761368"/>
    <w:rsid w:val="00761440"/>
    <w:rsid w:val="007628CC"/>
    <w:rsid w:val="00762A0F"/>
    <w:rsid w:val="00764175"/>
    <w:rsid w:val="007648D9"/>
    <w:rsid w:val="0076544A"/>
    <w:rsid w:val="007657B8"/>
    <w:rsid w:val="00765B72"/>
    <w:rsid w:val="00765E1D"/>
    <w:rsid w:val="00766E12"/>
    <w:rsid w:val="00770C4B"/>
    <w:rsid w:val="007718F4"/>
    <w:rsid w:val="00772BE1"/>
    <w:rsid w:val="0077309F"/>
    <w:rsid w:val="00773A8B"/>
    <w:rsid w:val="00774A3D"/>
    <w:rsid w:val="007752F6"/>
    <w:rsid w:val="00775953"/>
    <w:rsid w:val="007762AC"/>
    <w:rsid w:val="0077792F"/>
    <w:rsid w:val="00780D26"/>
    <w:rsid w:val="0078129A"/>
    <w:rsid w:val="00781A76"/>
    <w:rsid w:val="00781F0F"/>
    <w:rsid w:val="0078250E"/>
    <w:rsid w:val="00783A86"/>
    <w:rsid w:val="00784385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3AEB"/>
    <w:rsid w:val="007A3E13"/>
    <w:rsid w:val="007A4404"/>
    <w:rsid w:val="007A48F2"/>
    <w:rsid w:val="007A4EA8"/>
    <w:rsid w:val="007A502A"/>
    <w:rsid w:val="007A6276"/>
    <w:rsid w:val="007B097B"/>
    <w:rsid w:val="007B0CE1"/>
    <w:rsid w:val="007B1143"/>
    <w:rsid w:val="007B23EA"/>
    <w:rsid w:val="007B2960"/>
    <w:rsid w:val="007B2E1E"/>
    <w:rsid w:val="007B3A1D"/>
    <w:rsid w:val="007B4285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5B5"/>
    <w:rsid w:val="007C36CC"/>
    <w:rsid w:val="007C4A62"/>
    <w:rsid w:val="007C5548"/>
    <w:rsid w:val="007C5BCB"/>
    <w:rsid w:val="007C639A"/>
    <w:rsid w:val="007C6536"/>
    <w:rsid w:val="007C6B1D"/>
    <w:rsid w:val="007C6B9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BCF"/>
    <w:rsid w:val="007D4DBC"/>
    <w:rsid w:val="007D4F95"/>
    <w:rsid w:val="007D5ADB"/>
    <w:rsid w:val="007D6755"/>
    <w:rsid w:val="007D7A99"/>
    <w:rsid w:val="007D7B5F"/>
    <w:rsid w:val="007E0470"/>
    <w:rsid w:val="007E0AC3"/>
    <w:rsid w:val="007E11F3"/>
    <w:rsid w:val="007E3519"/>
    <w:rsid w:val="007E4199"/>
    <w:rsid w:val="007E4F56"/>
    <w:rsid w:val="007E57D6"/>
    <w:rsid w:val="007E612B"/>
    <w:rsid w:val="007E6433"/>
    <w:rsid w:val="007E65C6"/>
    <w:rsid w:val="007E69FA"/>
    <w:rsid w:val="007E6C89"/>
    <w:rsid w:val="007E6E82"/>
    <w:rsid w:val="007E7785"/>
    <w:rsid w:val="007F1029"/>
    <w:rsid w:val="007F1362"/>
    <w:rsid w:val="007F1CB1"/>
    <w:rsid w:val="007F1F7D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229"/>
    <w:rsid w:val="00800315"/>
    <w:rsid w:val="00800E7C"/>
    <w:rsid w:val="0080402F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1923"/>
    <w:rsid w:val="0081297C"/>
    <w:rsid w:val="00813008"/>
    <w:rsid w:val="0081390B"/>
    <w:rsid w:val="00813E3B"/>
    <w:rsid w:val="00814D44"/>
    <w:rsid w:val="00816025"/>
    <w:rsid w:val="00817224"/>
    <w:rsid w:val="008179A4"/>
    <w:rsid w:val="00817C19"/>
    <w:rsid w:val="008201D0"/>
    <w:rsid w:val="00820CF2"/>
    <w:rsid w:val="00820ECE"/>
    <w:rsid w:val="0082218E"/>
    <w:rsid w:val="00823271"/>
    <w:rsid w:val="00823A9B"/>
    <w:rsid w:val="00823B41"/>
    <w:rsid w:val="0082501F"/>
    <w:rsid w:val="008255E3"/>
    <w:rsid w:val="008258A0"/>
    <w:rsid w:val="00827CE0"/>
    <w:rsid w:val="00830F16"/>
    <w:rsid w:val="0083259F"/>
    <w:rsid w:val="008337E0"/>
    <w:rsid w:val="00833FAD"/>
    <w:rsid w:val="008349BE"/>
    <w:rsid w:val="008362E0"/>
    <w:rsid w:val="0083630A"/>
    <w:rsid w:val="008408D7"/>
    <w:rsid w:val="00840929"/>
    <w:rsid w:val="00841827"/>
    <w:rsid w:val="00841C1E"/>
    <w:rsid w:val="008422D4"/>
    <w:rsid w:val="00842327"/>
    <w:rsid w:val="00842396"/>
    <w:rsid w:val="00842D52"/>
    <w:rsid w:val="00843078"/>
    <w:rsid w:val="00844225"/>
    <w:rsid w:val="00844E3E"/>
    <w:rsid w:val="00846EB6"/>
    <w:rsid w:val="00847D36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6BC"/>
    <w:rsid w:val="00854AAE"/>
    <w:rsid w:val="00855FDE"/>
    <w:rsid w:val="00856C86"/>
    <w:rsid w:val="00860209"/>
    <w:rsid w:val="0086044C"/>
    <w:rsid w:val="008604EE"/>
    <w:rsid w:val="00860BCD"/>
    <w:rsid w:val="00860CD9"/>
    <w:rsid w:val="00860EFC"/>
    <w:rsid w:val="008612E8"/>
    <w:rsid w:val="008615D7"/>
    <w:rsid w:val="00861EA4"/>
    <w:rsid w:val="008621E0"/>
    <w:rsid w:val="00862E38"/>
    <w:rsid w:val="00862EA6"/>
    <w:rsid w:val="0086337E"/>
    <w:rsid w:val="00863763"/>
    <w:rsid w:val="00863A1D"/>
    <w:rsid w:val="00864E0D"/>
    <w:rsid w:val="008652E0"/>
    <w:rsid w:val="008659E1"/>
    <w:rsid w:val="00865EEC"/>
    <w:rsid w:val="008668A8"/>
    <w:rsid w:val="0086784E"/>
    <w:rsid w:val="00867982"/>
    <w:rsid w:val="00867D87"/>
    <w:rsid w:val="008701AA"/>
    <w:rsid w:val="00871436"/>
    <w:rsid w:val="00871898"/>
    <w:rsid w:val="00871B7F"/>
    <w:rsid w:val="00871E67"/>
    <w:rsid w:val="008722D4"/>
    <w:rsid w:val="008727F5"/>
    <w:rsid w:val="00873D4E"/>
    <w:rsid w:val="00874ACD"/>
    <w:rsid w:val="00874E7E"/>
    <w:rsid w:val="008751BE"/>
    <w:rsid w:val="008753F6"/>
    <w:rsid w:val="00876395"/>
    <w:rsid w:val="008770DE"/>
    <w:rsid w:val="008777C5"/>
    <w:rsid w:val="00877E95"/>
    <w:rsid w:val="00881175"/>
    <w:rsid w:val="00881730"/>
    <w:rsid w:val="00881EE7"/>
    <w:rsid w:val="008826A6"/>
    <w:rsid w:val="008839D9"/>
    <w:rsid w:val="00883ABA"/>
    <w:rsid w:val="0088448B"/>
    <w:rsid w:val="00887483"/>
    <w:rsid w:val="00887D95"/>
    <w:rsid w:val="0089076F"/>
    <w:rsid w:val="00891125"/>
    <w:rsid w:val="008923D2"/>
    <w:rsid w:val="008926F4"/>
    <w:rsid w:val="00892E8E"/>
    <w:rsid w:val="0089443C"/>
    <w:rsid w:val="00894664"/>
    <w:rsid w:val="0089542F"/>
    <w:rsid w:val="00895E2C"/>
    <w:rsid w:val="008962AC"/>
    <w:rsid w:val="00896A06"/>
    <w:rsid w:val="00896A8B"/>
    <w:rsid w:val="008974DA"/>
    <w:rsid w:val="008A06C5"/>
    <w:rsid w:val="008A0AF3"/>
    <w:rsid w:val="008A1BA1"/>
    <w:rsid w:val="008A286D"/>
    <w:rsid w:val="008A28AC"/>
    <w:rsid w:val="008A2C1D"/>
    <w:rsid w:val="008A450E"/>
    <w:rsid w:val="008A49BF"/>
    <w:rsid w:val="008A4B48"/>
    <w:rsid w:val="008A58F1"/>
    <w:rsid w:val="008A5B54"/>
    <w:rsid w:val="008A5D03"/>
    <w:rsid w:val="008A69BD"/>
    <w:rsid w:val="008B1465"/>
    <w:rsid w:val="008B25B6"/>
    <w:rsid w:val="008B28EF"/>
    <w:rsid w:val="008B46F2"/>
    <w:rsid w:val="008B4F8E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2125"/>
    <w:rsid w:val="008C344A"/>
    <w:rsid w:val="008C3720"/>
    <w:rsid w:val="008C3E93"/>
    <w:rsid w:val="008C4102"/>
    <w:rsid w:val="008C492E"/>
    <w:rsid w:val="008C603E"/>
    <w:rsid w:val="008C684C"/>
    <w:rsid w:val="008C6B2C"/>
    <w:rsid w:val="008C6D98"/>
    <w:rsid w:val="008C7132"/>
    <w:rsid w:val="008C7965"/>
    <w:rsid w:val="008C7AEC"/>
    <w:rsid w:val="008C7FC3"/>
    <w:rsid w:val="008D0A31"/>
    <w:rsid w:val="008D0CA7"/>
    <w:rsid w:val="008D10CB"/>
    <w:rsid w:val="008D163E"/>
    <w:rsid w:val="008D28E2"/>
    <w:rsid w:val="008D2A42"/>
    <w:rsid w:val="008D2D1E"/>
    <w:rsid w:val="008D2F0C"/>
    <w:rsid w:val="008D3228"/>
    <w:rsid w:val="008D3F96"/>
    <w:rsid w:val="008D4710"/>
    <w:rsid w:val="008D4BF3"/>
    <w:rsid w:val="008D50F6"/>
    <w:rsid w:val="008D5115"/>
    <w:rsid w:val="008D6A10"/>
    <w:rsid w:val="008D6F1A"/>
    <w:rsid w:val="008E0500"/>
    <w:rsid w:val="008E0895"/>
    <w:rsid w:val="008E2646"/>
    <w:rsid w:val="008E2958"/>
    <w:rsid w:val="008E3EB3"/>
    <w:rsid w:val="008E4038"/>
    <w:rsid w:val="008E437E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552"/>
    <w:rsid w:val="008F697A"/>
    <w:rsid w:val="008F6F0A"/>
    <w:rsid w:val="008F7510"/>
    <w:rsid w:val="009000B9"/>
    <w:rsid w:val="00900A7F"/>
    <w:rsid w:val="00900AC2"/>
    <w:rsid w:val="00900E24"/>
    <w:rsid w:val="0090196B"/>
    <w:rsid w:val="00902467"/>
    <w:rsid w:val="009029D4"/>
    <w:rsid w:val="00902B27"/>
    <w:rsid w:val="00903185"/>
    <w:rsid w:val="0090346B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BA3"/>
    <w:rsid w:val="00913C12"/>
    <w:rsid w:val="00913E45"/>
    <w:rsid w:val="00913EC0"/>
    <w:rsid w:val="009153F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BB6"/>
    <w:rsid w:val="00930DD0"/>
    <w:rsid w:val="0093111D"/>
    <w:rsid w:val="00931C47"/>
    <w:rsid w:val="009322F7"/>
    <w:rsid w:val="009323B9"/>
    <w:rsid w:val="009327F9"/>
    <w:rsid w:val="00932E48"/>
    <w:rsid w:val="0093305B"/>
    <w:rsid w:val="0093566F"/>
    <w:rsid w:val="00935736"/>
    <w:rsid w:val="00935ABA"/>
    <w:rsid w:val="00936802"/>
    <w:rsid w:val="00936BB3"/>
    <w:rsid w:val="00936F64"/>
    <w:rsid w:val="0093756C"/>
    <w:rsid w:val="009375C4"/>
    <w:rsid w:val="0093779B"/>
    <w:rsid w:val="00940931"/>
    <w:rsid w:val="00941001"/>
    <w:rsid w:val="009411E1"/>
    <w:rsid w:val="00941279"/>
    <w:rsid w:val="009412DF"/>
    <w:rsid w:val="0094135D"/>
    <w:rsid w:val="00941B3E"/>
    <w:rsid w:val="00941D40"/>
    <w:rsid w:val="00942A9E"/>
    <w:rsid w:val="009432A7"/>
    <w:rsid w:val="00943768"/>
    <w:rsid w:val="009439EC"/>
    <w:rsid w:val="00943D84"/>
    <w:rsid w:val="00945B72"/>
    <w:rsid w:val="00946597"/>
    <w:rsid w:val="0094686C"/>
    <w:rsid w:val="009472B0"/>
    <w:rsid w:val="0094789B"/>
    <w:rsid w:val="00950CAB"/>
    <w:rsid w:val="00951038"/>
    <w:rsid w:val="00951BD5"/>
    <w:rsid w:val="009527E8"/>
    <w:rsid w:val="00952ED3"/>
    <w:rsid w:val="00954230"/>
    <w:rsid w:val="009548EE"/>
    <w:rsid w:val="00954A54"/>
    <w:rsid w:val="00954EB4"/>
    <w:rsid w:val="00954EEB"/>
    <w:rsid w:val="0095515B"/>
    <w:rsid w:val="009558EB"/>
    <w:rsid w:val="00955A44"/>
    <w:rsid w:val="00955F37"/>
    <w:rsid w:val="00956688"/>
    <w:rsid w:val="009566E8"/>
    <w:rsid w:val="009574C6"/>
    <w:rsid w:val="00957869"/>
    <w:rsid w:val="00957EA2"/>
    <w:rsid w:val="00957EA3"/>
    <w:rsid w:val="00961F41"/>
    <w:rsid w:val="009639D7"/>
    <w:rsid w:val="009639E6"/>
    <w:rsid w:val="00963C71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182"/>
    <w:rsid w:val="00972304"/>
    <w:rsid w:val="009729C5"/>
    <w:rsid w:val="0097405C"/>
    <w:rsid w:val="00974CB4"/>
    <w:rsid w:val="00974E50"/>
    <w:rsid w:val="00976289"/>
    <w:rsid w:val="0097631D"/>
    <w:rsid w:val="00976884"/>
    <w:rsid w:val="009777F3"/>
    <w:rsid w:val="009778D5"/>
    <w:rsid w:val="00980043"/>
    <w:rsid w:val="009813DA"/>
    <w:rsid w:val="00981595"/>
    <w:rsid w:val="0098164F"/>
    <w:rsid w:val="009826FA"/>
    <w:rsid w:val="00982F46"/>
    <w:rsid w:val="009835DE"/>
    <w:rsid w:val="0098425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95C45"/>
    <w:rsid w:val="009A0224"/>
    <w:rsid w:val="009A1105"/>
    <w:rsid w:val="009A11F8"/>
    <w:rsid w:val="009A16CE"/>
    <w:rsid w:val="009A1C04"/>
    <w:rsid w:val="009A32F0"/>
    <w:rsid w:val="009A4C0A"/>
    <w:rsid w:val="009A4C46"/>
    <w:rsid w:val="009A5C23"/>
    <w:rsid w:val="009A5C80"/>
    <w:rsid w:val="009A6089"/>
    <w:rsid w:val="009A7064"/>
    <w:rsid w:val="009B03E9"/>
    <w:rsid w:val="009B1635"/>
    <w:rsid w:val="009B1B66"/>
    <w:rsid w:val="009B21F2"/>
    <w:rsid w:val="009B265B"/>
    <w:rsid w:val="009B2D26"/>
    <w:rsid w:val="009B3624"/>
    <w:rsid w:val="009B4223"/>
    <w:rsid w:val="009B4D15"/>
    <w:rsid w:val="009B5781"/>
    <w:rsid w:val="009B5F1E"/>
    <w:rsid w:val="009B6DB7"/>
    <w:rsid w:val="009C00D3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2EC"/>
    <w:rsid w:val="009C7BCD"/>
    <w:rsid w:val="009C7DA4"/>
    <w:rsid w:val="009D02F5"/>
    <w:rsid w:val="009D1549"/>
    <w:rsid w:val="009D2433"/>
    <w:rsid w:val="009D25E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0A92"/>
    <w:rsid w:val="009E112C"/>
    <w:rsid w:val="009E282C"/>
    <w:rsid w:val="009E2B6E"/>
    <w:rsid w:val="009E2D17"/>
    <w:rsid w:val="009E2D84"/>
    <w:rsid w:val="009E2E3B"/>
    <w:rsid w:val="009E3AAC"/>
    <w:rsid w:val="009E45DF"/>
    <w:rsid w:val="009E495E"/>
    <w:rsid w:val="009E551B"/>
    <w:rsid w:val="009E5AEF"/>
    <w:rsid w:val="009E5CF9"/>
    <w:rsid w:val="009E5D54"/>
    <w:rsid w:val="009E5EDE"/>
    <w:rsid w:val="009E6808"/>
    <w:rsid w:val="009F22C6"/>
    <w:rsid w:val="009F2737"/>
    <w:rsid w:val="009F2790"/>
    <w:rsid w:val="009F28D1"/>
    <w:rsid w:val="009F30B0"/>
    <w:rsid w:val="009F3B2D"/>
    <w:rsid w:val="009F3EB1"/>
    <w:rsid w:val="009F4B75"/>
    <w:rsid w:val="009F51D3"/>
    <w:rsid w:val="009F6488"/>
    <w:rsid w:val="009F707E"/>
    <w:rsid w:val="009F79B8"/>
    <w:rsid w:val="009F7A05"/>
    <w:rsid w:val="00A00232"/>
    <w:rsid w:val="00A006E0"/>
    <w:rsid w:val="00A008E0"/>
    <w:rsid w:val="00A00C45"/>
    <w:rsid w:val="00A00C58"/>
    <w:rsid w:val="00A010A6"/>
    <w:rsid w:val="00A014E3"/>
    <w:rsid w:val="00A01DB4"/>
    <w:rsid w:val="00A02E28"/>
    <w:rsid w:val="00A02F51"/>
    <w:rsid w:val="00A0301E"/>
    <w:rsid w:val="00A04A7E"/>
    <w:rsid w:val="00A05409"/>
    <w:rsid w:val="00A0568B"/>
    <w:rsid w:val="00A100DB"/>
    <w:rsid w:val="00A10A2B"/>
    <w:rsid w:val="00A116A4"/>
    <w:rsid w:val="00A116F9"/>
    <w:rsid w:val="00A11C17"/>
    <w:rsid w:val="00A11F55"/>
    <w:rsid w:val="00A1205B"/>
    <w:rsid w:val="00A1265D"/>
    <w:rsid w:val="00A126F2"/>
    <w:rsid w:val="00A130EB"/>
    <w:rsid w:val="00A13280"/>
    <w:rsid w:val="00A13A8F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4C98"/>
    <w:rsid w:val="00A25239"/>
    <w:rsid w:val="00A25513"/>
    <w:rsid w:val="00A262E7"/>
    <w:rsid w:val="00A27618"/>
    <w:rsid w:val="00A3028E"/>
    <w:rsid w:val="00A30477"/>
    <w:rsid w:val="00A305C3"/>
    <w:rsid w:val="00A30724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99F"/>
    <w:rsid w:val="00A36CB7"/>
    <w:rsid w:val="00A36E12"/>
    <w:rsid w:val="00A3784E"/>
    <w:rsid w:val="00A400F9"/>
    <w:rsid w:val="00A405DB"/>
    <w:rsid w:val="00A41930"/>
    <w:rsid w:val="00A432FD"/>
    <w:rsid w:val="00A43DE2"/>
    <w:rsid w:val="00A45273"/>
    <w:rsid w:val="00A45925"/>
    <w:rsid w:val="00A46832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AF2"/>
    <w:rsid w:val="00A64DF8"/>
    <w:rsid w:val="00A651A1"/>
    <w:rsid w:val="00A659F4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2FC4"/>
    <w:rsid w:val="00A732A5"/>
    <w:rsid w:val="00A73478"/>
    <w:rsid w:val="00A741C4"/>
    <w:rsid w:val="00A74220"/>
    <w:rsid w:val="00A7422D"/>
    <w:rsid w:val="00A74562"/>
    <w:rsid w:val="00A74AD8"/>
    <w:rsid w:val="00A751A1"/>
    <w:rsid w:val="00A7715D"/>
    <w:rsid w:val="00A80F37"/>
    <w:rsid w:val="00A82AF3"/>
    <w:rsid w:val="00A82D0F"/>
    <w:rsid w:val="00A84154"/>
    <w:rsid w:val="00A8543D"/>
    <w:rsid w:val="00A86104"/>
    <w:rsid w:val="00A86810"/>
    <w:rsid w:val="00A872F4"/>
    <w:rsid w:val="00A873BF"/>
    <w:rsid w:val="00A87A20"/>
    <w:rsid w:val="00A90040"/>
    <w:rsid w:val="00A90217"/>
    <w:rsid w:val="00A903C0"/>
    <w:rsid w:val="00A90EDD"/>
    <w:rsid w:val="00A9181A"/>
    <w:rsid w:val="00A91E50"/>
    <w:rsid w:val="00A932CE"/>
    <w:rsid w:val="00A943DB"/>
    <w:rsid w:val="00A94CE2"/>
    <w:rsid w:val="00A9525B"/>
    <w:rsid w:val="00A956F1"/>
    <w:rsid w:val="00A95AC1"/>
    <w:rsid w:val="00A96125"/>
    <w:rsid w:val="00A96588"/>
    <w:rsid w:val="00A96B14"/>
    <w:rsid w:val="00A96F37"/>
    <w:rsid w:val="00A971AB"/>
    <w:rsid w:val="00A97221"/>
    <w:rsid w:val="00A9742A"/>
    <w:rsid w:val="00AA0037"/>
    <w:rsid w:val="00AA0670"/>
    <w:rsid w:val="00AA1621"/>
    <w:rsid w:val="00AA1B17"/>
    <w:rsid w:val="00AA3788"/>
    <w:rsid w:val="00AA5D93"/>
    <w:rsid w:val="00AA5EF1"/>
    <w:rsid w:val="00AA6964"/>
    <w:rsid w:val="00AA6A81"/>
    <w:rsid w:val="00AA6F70"/>
    <w:rsid w:val="00AA72F0"/>
    <w:rsid w:val="00AA778C"/>
    <w:rsid w:val="00AA7CD0"/>
    <w:rsid w:val="00AB0A43"/>
    <w:rsid w:val="00AB1FB0"/>
    <w:rsid w:val="00AB3B14"/>
    <w:rsid w:val="00AB50AD"/>
    <w:rsid w:val="00AB540F"/>
    <w:rsid w:val="00AB5AC2"/>
    <w:rsid w:val="00AB6600"/>
    <w:rsid w:val="00AB6F50"/>
    <w:rsid w:val="00AB7641"/>
    <w:rsid w:val="00AB7763"/>
    <w:rsid w:val="00AC0DC3"/>
    <w:rsid w:val="00AC1310"/>
    <w:rsid w:val="00AC2B26"/>
    <w:rsid w:val="00AC3539"/>
    <w:rsid w:val="00AC35D6"/>
    <w:rsid w:val="00AC4183"/>
    <w:rsid w:val="00AC4A83"/>
    <w:rsid w:val="00AC4B9E"/>
    <w:rsid w:val="00AC5CA9"/>
    <w:rsid w:val="00AC6819"/>
    <w:rsid w:val="00AC76B8"/>
    <w:rsid w:val="00AC7718"/>
    <w:rsid w:val="00AD037A"/>
    <w:rsid w:val="00AD0585"/>
    <w:rsid w:val="00AD0E21"/>
    <w:rsid w:val="00AD11A1"/>
    <w:rsid w:val="00AD3898"/>
    <w:rsid w:val="00AD4ED5"/>
    <w:rsid w:val="00AD5297"/>
    <w:rsid w:val="00AD60F1"/>
    <w:rsid w:val="00AD6E0C"/>
    <w:rsid w:val="00AD74D0"/>
    <w:rsid w:val="00AD7D24"/>
    <w:rsid w:val="00AE029A"/>
    <w:rsid w:val="00AE0AEE"/>
    <w:rsid w:val="00AE0E3E"/>
    <w:rsid w:val="00AE101B"/>
    <w:rsid w:val="00AE1198"/>
    <w:rsid w:val="00AE17A8"/>
    <w:rsid w:val="00AE1D69"/>
    <w:rsid w:val="00AE1F14"/>
    <w:rsid w:val="00AE31A9"/>
    <w:rsid w:val="00AE3653"/>
    <w:rsid w:val="00AE3986"/>
    <w:rsid w:val="00AE4417"/>
    <w:rsid w:val="00AE5426"/>
    <w:rsid w:val="00AE5E38"/>
    <w:rsid w:val="00AE5FFB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0A6D"/>
    <w:rsid w:val="00AF1200"/>
    <w:rsid w:val="00AF1F29"/>
    <w:rsid w:val="00AF2508"/>
    <w:rsid w:val="00AF330B"/>
    <w:rsid w:val="00AF470C"/>
    <w:rsid w:val="00AF4DCC"/>
    <w:rsid w:val="00AF5B30"/>
    <w:rsid w:val="00B02304"/>
    <w:rsid w:val="00B0250E"/>
    <w:rsid w:val="00B0277B"/>
    <w:rsid w:val="00B0352C"/>
    <w:rsid w:val="00B0354B"/>
    <w:rsid w:val="00B054B7"/>
    <w:rsid w:val="00B06086"/>
    <w:rsid w:val="00B060DB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B1B"/>
    <w:rsid w:val="00B13FFB"/>
    <w:rsid w:val="00B1481C"/>
    <w:rsid w:val="00B148A6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5DB1"/>
    <w:rsid w:val="00B26293"/>
    <w:rsid w:val="00B3064C"/>
    <w:rsid w:val="00B309C0"/>
    <w:rsid w:val="00B30A32"/>
    <w:rsid w:val="00B30A8F"/>
    <w:rsid w:val="00B30F9C"/>
    <w:rsid w:val="00B31B55"/>
    <w:rsid w:val="00B31CEF"/>
    <w:rsid w:val="00B31FAE"/>
    <w:rsid w:val="00B3350E"/>
    <w:rsid w:val="00B3354F"/>
    <w:rsid w:val="00B33F76"/>
    <w:rsid w:val="00B342D2"/>
    <w:rsid w:val="00B35133"/>
    <w:rsid w:val="00B36637"/>
    <w:rsid w:val="00B36A2D"/>
    <w:rsid w:val="00B36B3E"/>
    <w:rsid w:val="00B3704A"/>
    <w:rsid w:val="00B37981"/>
    <w:rsid w:val="00B406EF"/>
    <w:rsid w:val="00B407B0"/>
    <w:rsid w:val="00B409A9"/>
    <w:rsid w:val="00B41826"/>
    <w:rsid w:val="00B418A2"/>
    <w:rsid w:val="00B4213B"/>
    <w:rsid w:val="00B4226E"/>
    <w:rsid w:val="00B4348A"/>
    <w:rsid w:val="00B440ED"/>
    <w:rsid w:val="00B44A3E"/>
    <w:rsid w:val="00B44B99"/>
    <w:rsid w:val="00B453BD"/>
    <w:rsid w:val="00B45F5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6F4"/>
    <w:rsid w:val="00B57D98"/>
    <w:rsid w:val="00B61C7F"/>
    <w:rsid w:val="00B6250C"/>
    <w:rsid w:val="00B62E94"/>
    <w:rsid w:val="00B63FE7"/>
    <w:rsid w:val="00B64160"/>
    <w:rsid w:val="00B658DC"/>
    <w:rsid w:val="00B664C2"/>
    <w:rsid w:val="00B66B52"/>
    <w:rsid w:val="00B67BFE"/>
    <w:rsid w:val="00B67E9F"/>
    <w:rsid w:val="00B67FD9"/>
    <w:rsid w:val="00B70245"/>
    <w:rsid w:val="00B7240F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505"/>
    <w:rsid w:val="00B77933"/>
    <w:rsid w:val="00B77E51"/>
    <w:rsid w:val="00B8110B"/>
    <w:rsid w:val="00B832CD"/>
    <w:rsid w:val="00B8397E"/>
    <w:rsid w:val="00B84EFD"/>
    <w:rsid w:val="00B84F6E"/>
    <w:rsid w:val="00B8617A"/>
    <w:rsid w:val="00B861DE"/>
    <w:rsid w:val="00B871F7"/>
    <w:rsid w:val="00B8730E"/>
    <w:rsid w:val="00B87536"/>
    <w:rsid w:val="00B90205"/>
    <w:rsid w:val="00B90833"/>
    <w:rsid w:val="00B90E57"/>
    <w:rsid w:val="00B91A1F"/>
    <w:rsid w:val="00B91A55"/>
    <w:rsid w:val="00B91E26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6693"/>
    <w:rsid w:val="00B9681F"/>
    <w:rsid w:val="00B97319"/>
    <w:rsid w:val="00B97582"/>
    <w:rsid w:val="00B97A43"/>
    <w:rsid w:val="00BA0317"/>
    <w:rsid w:val="00BA0DC9"/>
    <w:rsid w:val="00BA1323"/>
    <w:rsid w:val="00BA1852"/>
    <w:rsid w:val="00BA18CA"/>
    <w:rsid w:val="00BA203A"/>
    <w:rsid w:val="00BA26C6"/>
    <w:rsid w:val="00BA294D"/>
    <w:rsid w:val="00BA29AE"/>
    <w:rsid w:val="00BA2A64"/>
    <w:rsid w:val="00BA32AB"/>
    <w:rsid w:val="00BA43E1"/>
    <w:rsid w:val="00BA4560"/>
    <w:rsid w:val="00BA488A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B7C2D"/>
    <w:rsid w:val="00BC163E"/>
    <w:rsid w:val="00BC1E02"/>
    <w:rsid w:val="00BC1F2B"/>
    <w:rsid w:val="00BC267A"/>
    <w:rsid w:val="00BC2A6B"/>
    <w:rsid w:val="00BC2CB4"/>
    <w:rsid w:val="00BC39FE"/>
    <w:rsid w:val="00BC3A76"/>
    <w:rsid w:val="00BC3A8B"/>
    <w:rsid w:val="00BC3D75"/>
    <w:rsid w:val="00BC407E"/>
    <w:rsid w:val="00BC45F0"/>
    <w:rsid w:val="00BC535C"/>
    <w:rsid w:val="00BC5604"/>
    <w:rsid w:val="00BC67DA"/>
    <w:rsid w:val="00BC6E7A"/>
    <w:rsid w:val="00BD1125"/>
    <w:rsid w:val="00BD13A4"/>
    <w:rsid w:val="00BD16F0"/>
    <w:rsid w:val="00BD18AD"/>
    <w:rsid w:val="00BD1A7F"/>
    <w:rsid w:val="00BD29A6"/>
    <w:rsid w:val="00BD2B6F"/>
    <w:rsid w:val="00BD4EC9"/>
    <w:rsid w:val="00BD61AB"/>
    <w:rsid w:val="00BD64CE"/>
    <w:rsid w:val="00BD6B2A"/>
    <w:rsid w:val="00BD7E17"/>
    <w:rsid w:val="00BD7F51"/>
    <w:rsid w:val="00BE164C"/>
    <w:rsid w:val="00BE220B"/>
    <w:rsid w:val="00BE22A8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1943"/>
    <w:rsid w:val="00BF2334"/>
    <w:rsid w:val="00BF2A3C"/>
    <w:rsid w:val="00BF2B49"/>
    <w:rsid w:val="00BF311A"/>
    <w:rsid w:val="00BF357E"/>
    <w:rsid w:val="00BF3AF6"/>
    <w:rsid w:val="00BF3B26"/>
    <w:rsid w:val="00BF4D15"/>
    <w:rsid w:val="00BF5437"/>
    <w:rsid w:val="00BF5D87"/>
    <w:rsid w:val="00BF5E8F"/>
    <w:rsid w:val="00BF659D"/>
    <w:rsid w:val="00BF673E"/>
    <w:rsid w:val="00BF6924"/>
    <w:rsid w:val="00BF7C38"/>
    <w:rsid w:val="00C0006B"/>
    <w:rsid w:val="00C00486"/>
    <w:rsid w:val="00C0068A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1206"/>
    <w:rsid w:val="00C122D3"/>
    <w:rsid w:val="00C1323A"/>
    <w:rsid w:val="00C13685"/>
    <w:rsid w:val="00C13A26"/>
    <w:rsid w:val="00C13B49"/>
    <w:rsid w:val="00C142D4"/>
    <w:rsid w:val="00C16FA1"/>
    <w:rsid w:val="00C17518"/>
    <w:rsid w:val="00C17733"/>
    <w:rsid w:val="00C2013E"/>
    <w:rsid w:val="00C207AB"/>
    <w:rsid w:val="00C2154E"/>
    <w:rsid w:val="00C22CC9"/>
    <w:rsid w:val="00C22FB5"/>
    <w:rsid w:val="00C2715B"/>
    <w:rsid w:val="00C27EC9"/>
    <w:rsid w:val="00C304EC"/>
    <w:rsid w:val="00C30654"/>
    <w:rsid w:val="00C3089E"/>
    <w:rsid w:val="00C32577"/>
    <w:rsid w:val="00C325DE"/>
    <w:rsid w:val="00C32F09"/>
    <w:rsid w:val="00C32F16"/>
    <w:rsid w:val="00C33711"/>
    <w:rsid w:val="00C33E73"/>
    <w:rsid w:val="00C33F03"/>
    <w:rsid w:val="00C352A5"/>
    <w:rsid w:val="00C3559B"/>
    <w:rsid w:val="00C36656"/>
    <w:rsid w:val="00C4060F"/>
    <w:rsid w:val="00C41045"/>
    <w:rsid w:val="00C41E8B"/>
    <w:rsid w:val="00C4266A"/>
    <w:rsid w:val="00C42E73"/>
    <w:rsid w:val="00C43483"/>
    <w:rsid w:val="00C43F60"/>
    <w:rsid w:val="00C4463E"/>
    <w:rsid w:val="00C44670"/>
    <w:rsid w:val="00C447FF"/>
    <w:rsid w:val="00C45185"/>
    <w:rsid w:val="00C465F4"/>
    <w:rsid w:val="00C468DE"/>
    <w:rsid w:val="00C46BD3"/>
    <w:rsid w:val="00C47468"/>
    <w:rsid w:val="00C50374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9BD"/>
    <w:rsid w:val="00C53B7C"/>
    <w:rsid w:val="00C557D7"/>
    <w:rsid w:val="00C55CA7"/>
    <w:rsid w:val="00C56C68"/>
    <w:rsid w:val="00C5738C"/>
    <w:rsid w:val="00C62BA1"/>
    <w:rsid w:val="00C62C16"/>
    <w:rsid w:val="00C6395B"/>
    <w:rsid w:val="00C642AD"/>
    <w:rsid w:val="00C64CB2"/>
    <w:rsid w:val="00C6522F"/>
    <w:rsid w:val="00C65ABF"/>
    <w:rsid w:val="00C66564"/>
    <w:rsid w:val="00C6781E"/>
    <w:rsid w:val="00C70A71"/>
    <w:rsid w:val="00C70E06"/>
    <w:rsid w:val="00C7154E"/>
    <w:rsid w:val="00C723DC"/>
    <w:rsid w:val="00C7274E"/>
    <w:rsid w:val="00C73A2C"/>
    <w:rsid w:val="00C73FB5"/>
    <w:rsid w:val="00C750B8"/>
    <w:rsid w:val="00C75E95"/>
    <w:rsid w:val="00C76B5D"/>
    <w:rsid w:val="00C76C38"/>
    <w:rsid w:val="00C775DC"/>
    <w:rsid w:val="00C778BB"/>
    <w:rsid w:val="00C77930"/>
    <w:rsid w:val="00C77E73"/>
    <w:rsid w:val="00C80A52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867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A7A43"/>
    <w:rsid w:val="00CB07AB"/>
    <w:rsid w:val="00CB0929"/>
    <w:rsid w:val="00CB10E0"/>
    <w:rsid w:val="00CB1126"/>
    <w:rsid w:val="00CB1A61"/>
    <w:rsid w:val="00CB221C"/>
    <w:rsid w:val="00CB28AD"/>
    <w:rsid w:val="00CB50E4"/>
    <w:rsid w:val="00CB59FE"/>
    <w:rsid w:val="00CB6132"/>
    <w:rsid w:val="00CB6A4E"/>
    <w:rsid w:val="00CB6BF2"/>
    <w:rsid w:val="00CB716A"/>
    <w:rsid w:val="00CB7222"/>
    <w:rsid w:val="00CB73AF"/>
    <w:rsid w:val="00CC043F"/>
    <w:rsid w:val="00CC0602"/>
    <w:rsid w:val="00CC077C"/>
    <w:rsid w:val="00CC124F"/>
    <w:rsid w:val="00CC17BF"/>
    <w:rsid w:val="00CC1C9F"/>
    <w:rsid w:val="00CC1D8E"/>
    <w:rsid w:val="00CC2003"/>
    <w:rsid w:val="00CC2DF5"/>
    <w:rsid w:val="00CC3A52"/>
    <w:rsid w:val="00CC5122"/>
    <w:rsid w:val="00CC6233"/>
    <w:rsid w:val="00CC6301"/>
    <w:rsid w:val="00CC69CD"/>
    <w:rsid w:val="00CD08D4"/>
    <w:rsid w:val="00CD16A2"/>
    <w:rsid w:val="00CD19D9"/>
    <w:rsid w:val="00CD4839"/>
    <w:rsid w:val="00CD48DC"/>
    <w:rsid w:val="00CD48DF"/>
    <w:rsid w:val="00CD6193"/>
    <w:rsid w:val="00CD665A"/>
    <w:rsid w:val="00CD6682"/>
    <w:rsid w:val="00CD6DA1"/>
    <w:rsid w:val="00CD77D6"/>
    <w:rsid w:val="00CE09E4"/>
    <w:rsid w:val="00CE0B45"/>
    <w:rsid w:val="00CE0F68"/>
    <w:rsid w:val="00CE18BE"/>
    <w:rsid w:val="00CE1E3A"/>
    <w:rsid w:val="00CE2029"/>
    <w:rsid w:val="00CE254B"/>
    <w:rsid w:val="00CE2AE2"/>
    <w:rsid w:val="00CE2CBE"/>
    <w:rsid w:val="00CE3563"/>
    <w:rsid w:val="00CE48A0"/>
    <w:rsid w:val="00CE55EE"/>
    <w:rsid w:val="00CE5F1E"/>
    <w:rsid w:val="00CE6486"/>
    <w:rsid w:val="00CE6738"/>
    <w:rsid w:val="00CE6891"/>
    <w:rsid w:val="00CE7088"/>
    <w:rsid w:val="00CE7806"/>
    <w:rsid w:val="00CF01DC"/>
    <w:rsid w:val="00CF0825"/>
    <w:rsid w:val="00CF0C82"/>
    <w:rsid w:val="00CF1DFB"/>
    <w:rsid w:val="00CF231D"/>
    <w:rsid w:val="00CF393F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7E7"/>
    <w:rsid w:val="00D02FBA"/>
    <w:rsid w:val="00D04652"/>
    <w:rsid w:val="00D052C2"/>
    <w:rsid w:val="00D06468"/>
    <w:rsid w:val="00D0727D"/>
    <w:rsid w:val="00D079BA"/>
    <w:rsid w:val="00D07E5C"/>
    <w:rsid w:val="00D10138"/>
    <w:rsid w:val="00D101B9"/>
    <w:rsid w:val="00D1092E"/>
    <w:rsid w:val="00D10C57"/>
    <w:rsid w:val="00D11267"/>
    <w:rsid w:val="00D116BF"/>
    <w:rsid w:val="00D118BF"/>
    <w:rsid w:val="00D11FDD"/>
    <w:rsid w:val="00D12579"/>
    <w:rsid w:val="00D129F0"/>
    <w:rsid w:val="00D139D8"/>
    <w:rsid w:val="00D161B7"/>
    <w:rsid w:val="00D16AAD"/>
    <w:rsid w:val="00D200F3"/>
    <w:rsid w:val="00D201C9"/>
    <w:rsid w:val="00D215B0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4F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9CC"/>
    <w:rsid w:val="00D32BD5"/>
    <w:rsid w:val="00D32C30"/>
    <w:rsid w:val="00D33182"/>
    <w:rsid w:val="00D33BCB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1ACB"/>
    <w:rsid w:val="00D42C69"/>
    <w:rsid w:val="00D451A7"/>
    <w:rsid w:val="00D4581C"/>
    <w:rsid w:val="00D45944"/>
    <w:rsid w:val="00D464E1"/>
    <w:rsid w:val="00D465EB"/>
    <w:rsid w:val="00D466FF"/>
    <w:rsid w:val="00D46A82"/>
    <w:rsid w:val="00D473DB"/>
    <w:rsid w:val="00D4785E"/>
    <w:rsid w:val="00D47B36"/>
    <w:rsid w:val="00D47EB5"/>
    <w:rsid w:val="00D50780"/>
    <w:rsid w:val="00D511C4"/>
    <w:rsid w:val="00D5146C"/>
    <w:rsid w:val="00D51560"/>
    <w:rsid w:val="00D5235F"/>
    <w:rsid w:val="00D523E7"/>
    <w:rsid w:val="00D539B4"/>
    <w:rsid w:val="00D545DA"/>
    <w:rsid w:val="00D551A1"/>
    <w:rsid w:val="00D56342"/>
    <w:rsid w:val="00D5651B"/>
    <w:rsid w:val="00D569D4"/>
    <w:rsid w:val="00D57085"/>
    <w:rsid w:val="00D573CA"/>
    <w:rsid w:val="00D574BA"/>
    <w:rsid w:val="00D57585"/>
    <w:rsid w:val="00D57967"/>
    <w:rsid w:val="00D57E44"/>
    <w:rsid w:val="00D57ECC"/>
    <w:rsid w:val="00D6092B"/>
    <w:rsid w:val="00D61D4B"/>
    <w:rsid w:val="00D620CB"/>
    <w:rsid w:val="00D6249C"/>
    <w:rsid w:val="00D63058"/>
    <w:rsid w:val="00D631FD"/>
    <w:rsid w:val="00D63E6F"/>
    <w:rsid w:val="00D6411D"/>
    <w:rsid w:val="00D64163"/>
    <w:rsid w:val="00D643AC"/>
    <w:rsid w:val="00D648A2"/>
    <w:rsid w:val="00D65E5F"/>
    <w:rsid w:val="00D66264"/>
    <w:rsid w:val="00D677FE"/>
    <w:rsid w:val="00D702DE"/>
    <w:rsid w:val="00D721C7"/>
    <w:rsid w:val="00D72413"/>
    <w:rsid w:val="00D72512"/>
    <w:rsid w:val="00D73872"/>
    <w:rsid w:val="00D74BC0"/>
    <w:rsid w:val="00D7739A"/>
    <w:rsid w:val="00D77EEC"/>
    <w:rsid w:val="00D80583"/>
    <w:rsid w:val="00D80870"/>
    <w:rsid w:val="00D81245"/>
    <w:rsid w:val="00D81469"/>
    <w:rsid w:val="00D81A44"/>
    <w:rsid w:val="00D820C1"/>
    <w:rsid w:val="00D826BE"/>
    <w:rsid w:val="00D827FF"/>
    <w:rsid w:val="00D829C5"/>
    <w:rsid w:val="00D82CCE"/>
    <w:rsid w:val="00D833AE"/>
    <w:rsid w:val="00D839C4"/>
    <w:rsid w:val="00D85210"/>
    <w:rsid w:val="00D85D25"/>
    <w:rsid w:val="00D863E3"/>
    <w:rsid w:val="00D865EA"/>
    <w:rsid w:val="00D86611"/>
    <w:rsid w:val="00D8786F"/>
    <w:rsid w:val="00D87E28"/>
    <w:rsid w:val="00D9069D"/>
    <w:rsid w:val="00D909AF"/>
    <w:rsid w:val="00D91286"/>
    <w:rsid w:val="00D91619"/>
    <w:rsid w:val="00D93283"/>
    <w:rsid w:val="00D936C5"/>
    <w:rsid w:val="00D95DD7"/>
    <w:rsid w:val="00D96376"/>
    <w:rsid w:val="00D97B63"/>
    <w:rsid w:val="00DA00BD"/>
    <w:rsid w:val="00DA0998"/>
    <w:rsid w:val="00DA162E"/>
    <w:rsid w:val="00DA1A76"/>
    <w:rsid w:val="00DA2321"/>
    <w:rsid w:val="00DA2E31"/>
    <w:rsid w:val="00DA31B2"/>
    <w:rsid w:val="00DA470F"/>
    <w:rsid w:val="00DA6E3C"/>
    <w:rsid w:val="00DA799A"/>
    <w:rsid w:val="00DA7C4C"/>
    <w:rsid w:val="00DA7CE6"/>
    <w:rsid w:val="00DB0532"/>
    <w:rsid w:val="00DB0778"/>
    <w:rsid w:val="00DB0D86"/>
    <w:rsid w:val="00DB10C6"/>
    <w:rsid w:val="00DB1F4D"/>
    <w:rsid w:val="00DB1F86"/>
    <w:rsid w:val="00DB2CB4"/>
    <w:rsid w:val="00DB3BD0"/>
    <w:rsid w:val="00DB3BE8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8CC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51D"/>
    <w:rsid w:val="00DC371A"/>
    <w:rsid w:val="00DC3831"/>
    <w:rsid w:val="00DC3A77"/>
    <w:rsid w:val="00DC3CD6"/>
    <w:rsid w:val="00DC3D2C"/>
    <w:rsid w:val="00DC410A"/>
    <w:rsid w:val="00DC44F4"/>
    <w:rsid w:val="00DC454F"/>
    <w:rsid w:val="00DC4B20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E5D"/>
    <w:rsid w:val="00DD4F41"/>
    <w:rsid w:val="00DD5658"/>
    <w:rsid w:val="00DD568A"/>
    <w:rsid w:val="00DD573A"/>
    <w:rsid w:val="00DD6187"/>
    <w:rsid w:val="00DD61B8"/>
    <w:rsid w:val="00DD73D4"/>
    <w:rsid w:val="00DD7630"/>
    <w:rsid w:val="00DD794D"/>
    <w:rsid w:val="00DE0023"/>
    <w:rsid w:val="00DE0658"/>
    <w:rsid w:val="00DE0B3B"/>
    <w:rsid w:val="00DE190A"/>
    <w:rsid w:val="00DE201D"/>
    <w:rsid w:val="00DE2C70"/>
    <w:rsid w:val="00DE34EB"/>
    <w:rsid w:val="00DE3A07"/>
    <w:rsid w:val="00DE3C06"/>
    <w:rsid w:val="00DE3C55"/>
    <w:rsid w:val="00DE42DD"/>
    <w:rsid w:val="00DE4305"/>
    <w:rsid w:val="00DE4A16"/>
    <w:rsid w:val="00DE54F8"/>
    <w:rsid w:val="00DE5F91"/>
    <w:rsid w:val="00DE6315"/>
    <w:rsid w:val="00DE6633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2EB"/>
    <w:rsid w:val="00DF2769"/>
    <w:rsid w:val="00DF3436"/>
    <w:rsid w:val="00DF39D4"/>
    <w:rsid w:val="00DF5306"/>
    <w:rsid w:val="00DF5569"/>
    <w:rsid w:val="00DF5C9C"/>
    <w:rsid w:val="00DF6AA5"/>
    <w:rsid w:val="00DF6C05"/>
    <w:rsid w:val="00DF7544"/>
    <w:rsid w:val="00E0036F"/>
    <w:rsid w:val="00E005A3"/>
    <w:rsid w:val="00E00C8F"/>
    <w:rsid w:val="00E018DA"/>
    <w:rsid w:val="00E033AB"/>
    <w:rsid w:val="00E0343E"/>
    <w:rsid w:val="00E03AA3"/>
    <w:rsid w:val="00E03C48"/>
    <w:rsid w:val="00E04C77"/>
    <w:rsid w:val="00E057B3"/>
    <w:rsid w:val="00E06051"/>
    <w:rsid w:val="00E06399"/>
    <w:rsid w:val="00E067F9"/>
    <w:rsid w:val="00E06B4C"/>
    <w:rsid w:val="00E06DB4"/>
    <w:rsid w:val="00E06E57"/>
    <w:rsid w:val="00E07D0A"/>
    <w:rsid w:val="00E10AE8"/>
    <w:rsid w:val="00E12C38"/>
    <w:rsid w:val="00E1336F"/>
    <w:rsid w:val="00E14047"/>
    <w:rsid w:val="00E140F5"/>
    <w:rsid w:val="00E14357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3F9A"/>
    <w:rsid w:val="00E252B9"/>
    <w:rsid w:val="00E32948"/>
    <w:rsid w:val="00E3359D"/>
    <w:rsid w:val="00E335FA"/>
    <w:rsid w:val="00E33B04"/>
    <w:rsid w:val="00E33B88"/>
    <w:rsid w:val="00E351F0"/>
    <w:rsid w:val="00E35CB2"/>
    <w:rsid w:val="00E364E8"/>
    <w:rsid w:val="00E40B89"/>
    <w:rsid w:val="00E424C7"/>
    <w:rsid w:val="00E42D2D"/>
    <w:rsid w:val="00E42E6C"/>
    <w:rsid w:val="00E43013"/>
    <w:rsid w:val="00E4365F"/>
    <w:rsid w:val="00E44E9F"/>
    <w:rsid w:val="00E45ACA"/>
    <w:rsid w:val="00E45F59"/>
    <w:rsid w:val="00E46BC2"/>
    <w:rsid w:val="00E46D5B"/>
    <w:rsid w:val="00E47CD1"/>
    <w:rsid w:val="00E47DCD"/>
    <w:rsid w:val="00E47FFC"/>
    <w:rsid w:val="00E5096E"/>
    <w:rsid w:val="00E51068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0DF"/>
    <w:rsid w:val="00E54C4B"/>
    <w:rsid w:val="00E5533F"/>
    <w:rsid w:val="00E55416"/>
    <w:rsid w:val="00E55809"/>
    <w:rsid w:val="00E56458"/>
    <w:rsid w:val="00E56526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26BB"/>
    <w:rsid w:val="00E637B8"/>
    <w:rsid w:val="00E63C2D"/>
    <w:rsid w:val="00E64071"/>
    <w:rsid w:val="00E64AFD"/>
    <w:rsid w:val="00E65443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7F0"/>
    <w:rsid w:val="00E74BAB"/>
    <w:rsid w:val="00E750DF"/>
    <w:rsid w:val="00E754B1"/>
    <w:rsid w:val="00E75613"/>
    <w:rsid w:val="00E75957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3EDF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1ADF"/>
    <w:rsid w:val="00E92205"/>
    <w:rsid w:val="00E92D08"/>
    <w:rsid w:val="00E92DE8"/>
    <w:rsid w:val="00E930A2"/>
    <w:rsid w:val="00E938D4"/>
    <w:rsid w:val="00E94773"/>
    <w:rsid w:val="00E9495D"/>
    <w:rsid w:val="00E94EDB"/>
    <w:rsid w:val="00E95061"/>
    <w:rsid w:val="00E957D6"/>
    <w:rsid w:val="00E95F9F"/>
    <w:rsid w:val="00E96B5F"/>
    <w:rsid w:val="00E97CD0"/>
    <w:rsid w:val="00EA1B00"/>
    <w:rsid w:val="00EA1ED8"/>
    <w:rsid w:val="00EA2223"/>
    <w:rsid w:val="00EA2D5B"/>
    <w:rsid w:val="00EA2E04"/>
    <w:rsid w:val="00EA2F22"/>
    <w:rsid w:val="00EA32EA"/>
    <w:rsid w:val="00EA363E"/>
    <w:rsid w:val="00EA3C1A"/>
    <w:rsid w:val="00EA3C92"/>
    <w:rsid w:val="00EA3D09"/>
    <w:rsid w:val="00EA41CA"/>
    <w:rsid w:val="00EA4571"/>
    <w:rsid w:val="00EA466F"/>
    <w:rsid w:val="00EA4705"/>
    <w:rsid w:val="00EA51C4"/>
    <w:rsid w:val="00EA52EF"/>
    <w:rsid w:val="00EA56D6"/>
    <w:rsid w:val="00EA5A52"/>
    <w:rsid w:val="00EA695F"/>
    <w:rsid w:val="00EA6EF6"/>
    <w:rsid w:val="00EA7058"/>
    <w:rsid w:val="00EA7318"/>
    <w:rsid w:val="00EA741E"/>
    <w:rsid w:val="00EA785C"/>
    <w:rsid w:val="00EB00E0"/>
    <w:rsid w:val="00EB1F05"/>
    <w:rsid w:val="00EB4A67"/>
    <w:rsid w:val="00EB6160"/>
    <w:rsid w:val="00EC0436"/>
    <w:rsid w:val="00EC1A44"/>
    <w:rsid w:val="00EC1E5F"/>
    <w:rsid w:val="00EC23C0"/>
    <w:rsid w:val="00EC5356"/>
    <w:rsid w:val="00EC5C8B"/>
    <w:rsid w:val="00EC6234"/>
    <w:rsid w:val="00EC6767"/>
    <w:rsid w:val="00EC68E2"/>
    <w:rsid w:val="00EC6D24"/>
    <w:rsid w:val="00EC6EE9"/>
    <w:rsid w:val="00EC77A8"/>
    <w:rsid w:val="00EC7F27"/>
    <w:rsid w:val="00ED0CBC"/>
    <w:rsid w:val="00ED232B"/>
    <w:rsid w:val="00ED3B69"/>
    <w:rsid w:val="00ED4167"/>
    <w:rsid w:val="00ED5242"/>
    <w:rsid w:val="00ED6060"/>
    <w:rsid w:val="00ED6225"/>
    <w:rsid w:val="00ED6A0A"/>
    <w:rsid w:val="00ED76E4"/>
    <w:rsid w:val="00ED7956"/>
    <w:rsid w:val="00EE08E8"/>
    <w:rsid w:val="00EE0F3D"/>
    <w:rsid w:val="00EE1384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0FC"/>
    <w:rsid w:val="00EF13DB"/>
    <w:rsid w:val="00EF1430"/>
    <w:rsid w:val="00EF1725"/>
    <w:rsid w:val="00EF1B2C"/>
    <w:rsid w:val="00EF1DF1"/>
    <w:rsid w:val="00EF23C2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35D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5F09"/>
    <w:rsid w:val="00F0688C"/>
    <w:rsid w:val="00F068EB"/>
    <w:rsid w:val="00F10F02"/>
    <w:rsid w:val="00F11B6F"/>
    <w:rsid w:val="00F11E86"/>
    <w:rsid w:val="00F12DE4"/>
    <w:rsid w:val="00F13B4F"/>
    <w:rsid w:val="00F15456"/>
    <w:rsid w:val="00F15EC6"/>
    <w:rsid w:val="00F16A45"/>
    <w:rsid w:val="00F16C1A"/>
    <w:rsid w:val="00F20413"/>
    <w:rsid w:val="00F20710"/>
    <w:rsid w:val="00F220C6"/>
    <w:rsid w:val="00F2233E"/>
    <w:rsid w:val="00F235B3"/>
    <w:rsid w:val="00F23734"/>
    <w:rsid w:val="00F23782"/>
    <w:rsid w:val="00F23822"/>
    <w:rsid w:val="00F24374"/>
    <w:rsid w:val="00F25235"/>
    <w:rsid w:val="00F252DE"/>
    <w:rsid w:val="00F25380"/>
    <w:rsid w:val="00F25AC1"/>
    <w:rsid w:val="00F26BDE"/>
    <w:rsid w:val="00F27F2E"/>
    <w:rsid w:val="00F321E8"/>
    <w:rsid w:val="00F323F3"/>
    <w:rsid w:val="00F329BF"/>
    <w:rsid w:val="00F33263"/>
    <w:rsid w:val="00F3444F"/>
    <w:rsid w:val="00F35785"/>
    <w:rsid w:val="00F360BC"/>
    <w:rsid w:val="00F36845"/>
    <w:rsid w:val="00F36E79"/>
    <w:rsid w:val="00F36E8A"/>
    <w:rsid w:val="00F3749B"/>
    <w:rsid w:val="00F377E2"/>
    <w:rsid w:val="00F37BF6"/>
    <w:rsid w:val="00F417DF"/>
    <w:rsid w:val="00F42616"/>
    <w:rsid w:val="00F4289F"/>
    <w:rsid w:val="00F42D2C"/>
    <w:rsid w:val="00F43066"/>
    <w:rsid w:val="00F434AF"/>
    <w:rsid w:val="00F44057"/>
    <w:rsid w:val="00F4441B"/>
    <w:rsid w:val="00F44D9A"/>
    <w:rsid w:val="00F45D4C"/>
    <w:rsid w:val="00F4643A"/>
    <w:rsid w:val="00F464D3"/>
    <w:rsid w:val="00F47CE6"/>
    <w:rsid w:val="00F47E7D"/>
    <w:rsid w:val="00F5003B"/>
    <w:rsid w:val="00F50445"/>
    <w:rsid w:val="00F513AE"/>
    <w:rsid w:val="00F51E4F"/>
    <w:rsid w:val="00F521D5"/>
    <w:rsid w:val="00F52BA7"/>
    <w:rsid w:val="00F53451"/>
    <w:rsid w:val="00F53681"/>
    <w:rsid w:val="00F54248"/>
    <w:rsid w:val="00F54B32"/>
    <w:rsid w:val="00F54D35"/>
    <w:rsid w:val="00F55003"/>
    <w:rsid w:val="00F55CBD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452"/>
    <w:rsid w:val="00F65A8C"/>
    <w:rsid w:val="00F66016"/>
    <w:rsid w:val="00F66B98"/>
    <w:rsid w:val="00F70077"/>
    <w:rsid w:val="00F701BB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175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481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87D13"/>
    <w:rsid w:val="00F91121"/>
    <w:rsid w:val="00F91231"/>
    <w:rsid w:val="00F913E6"/>
    <w:rsid w:val="00F92D94"/>
    <w:rsid w:val="00F94990"/>
    <w:rsid w:val="00F950BC"/>
    <w:rsid w:val="00F951AB"/>
    <w:rsid w:val="00F95C6D"/>
    <w:rsid w:val="00F96242"/>
    <w:rsid w:val="00F972B8"/>
    <w:rsid w:val="00F97AEC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6D1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B731D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4839"/>
    <w:rsid w:val="00FD60BA"/>
    <w:rsid w:val="00FD6F80"/>
    <w:rsid w:val="00FD76F3"/>
    <w:rsid w:val="00FD7A4E"/>
    <w:rsid w:val="00FD7A5B"/>
    <w:rsid w:val="00FD7D7A"/>
    <w:rsid w:val="00FE0985"/>
    <w:rsid w:val="00FE0A23"/>
    <w:rsid w:val="00FE0CC3"/>
    <w:rsid w:val="00FE0D93"/>
    <w:rsid w:val="00FE0FF0"/>
    <w:rsid w:val="00FE1250"/>
    <w:rsid w:val="00FE12FE"/>
    <w:rsid w:val="00FE20E8"/>
    <w:rsid w:val="00FE2DD8"/>
    <w:rsid w:val="00FE3415"/>
    <w:rsid w:val="00FE3791"/>
    <w:rsid w:val="00FE4C50"/>
    <w:rsid w:val="00FE5348"/>
    <w:rsid w:val="00FE6F6E"/>
    <w:rsid w:val="00FE7A7F"/>
    <w:rsid w:val="00FF06E4"/>
    <w:rsid w:val="00FF096D"/>
    <w:rsid w:val="00FF0F19"/>
    <w:rsid w:val="00FF10F4"/>
    <w:rsid w:val="00FF1538"/>
    <w:rsid w:val="00FF26F1"/>
    <w:rsid w:val="00FF30A7"/>
    <w:rsid w:val="00FF32FD"/>
    <w:rsid w:val="00FF3676"/>
    <w:rsid w:val="00FF4310"/>
    <w:rsid w:val="00FF4D35"/>
    <w:rsid w:val="00FF4E58"/>
    <w:rsid w:val="00FF5293"/>
    <w:rsid w:val="00FF55A6"/>
    <w:rsid w:val="00FF5944"/>
    <w:rsid w:val="00FF72E5"/>
    <w:rsid w:val="00FF73B6"/>
    <w:rsid w:val="00FF73F8"/>
    <w:rsid w:val="00FF74BE"/>
    <w:rsid w:val="00FF7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9745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9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9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25. veljače 2026.</izvorni_sadrzaj>
    <derivirana_varijabla naziv="DomainObject.StvarniPocetakDatum_1">25. veljače 2026.</derivirana_varijabla>
  </DomainObject.StvarniPocetakDatum>
  <DomainObject.StvarniZavrsetakDatum>
    <izvorni_sadrzaj>25. veljače 2026.</izvorni_sadrzaj>
    <derivirana_varijabla naziv="DomainObject.StvarniZavrsetakDatum_1">25. veljače 2026.</derivirana_varijabla>
  </DomainObject.StvarniZavrsetakDatum>
  <DomainObject.PlaniraniZavrsetakDatum>
    <izvorni_sadrzaj>25. veljače 2026.</izvorni_sadrzaj>
    <derivirana_varijabla naziv="DomainObject.PlaniraniZavrsetakDatum_1">25. veljače 2026.</derivirana_varijabla>
  </DomainObject.PlaniraniZavrsetakDatum>
  <DomainObject.PlaniraniPocetakDatum>
    <izvorni_sadrzaj>25. veljače 2026.</izvorni_sadrzaj>
    <derivirana_varijabla naziv="DomainObject.PlaniraniPocetakDatum_1">25. veljače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veljače 2026.</izvorni_sadrzaj>
    <derivirana_varijabla naziv="DomainObject.Zapisnik.DatumKreiranja_1">25.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St-2225/2025-28</izvorni_sadrzaj>
    <derivirana_varijabla naziv="DomainObject.Zapisnik.Oznaka_1">St-2225/2025-28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listopada 2025.</izvorni_sadrzaj>
    <derivirana_varijabla naziv="DomainObject.Predmet.DatumIzradeOptuznogAkta_1">22. listopada 2025.</derivirana_varijabla>
  </DomainObject.Predmet.DatumIzradeOptuznogAkta>
  <DomainObject.Predmet.DatumIzradeOptuznogAktaFormated>
    <izvorni_sadrzaj>22.10.2025.</izvorni_sadrzaj>
    <derivirana_varijabla naziv="DomainObject.Predmet.DatumIzradeOptuznogAktaFormated_1">22.10.2025.</derivirana_varijabla>
  </DomainObject.Predmet.DatumIzradeOptuznogAktaFormated>
  <DomainObject.Predmet.DatumOsnivanja>
    <izvorni_sadrzaj>23. listopada 2025.</izvorni_sadrzaj>
    <derivirana_varijabla naziv="DomainObject.Predmet.DatumOsnivanja_1">23.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listopada 2025.</izvorni_sadrzaj>
    <derivirana_varijabla naziv="DomainObject.Predmet.DatumPrimitkaOptuznogAkta_1">22.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St-2225/2025</izvorni_sadrzaj>
    <derivirana_varijabla naziv="DomainObject.Predmet.OznakaBroj_1">St-2225/2025</derivirana_varijabla>
  </DomainObject.Predmet.OznakaBroj>
  <DomainObject.Predmet.OznakaBrojOptuznogAkta>
    <izvorni_sadrzaj>04-06-25-4095</izvorni_sadrzaj>
    <derivirana_varijabla naziv="DomainObject.Predmet.OznakaBrojOptuznogAkta_1">04-06-25-4095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HINO-ING d.o.o.</izvorni_sadrzaj>
    <derivirana_varijabla naziv="DomainObject.Predmet.ProtustrankaFormated_1">  HINO-ING d.o.o.</derivirana_varijabla>
  </DomainObject.Predmet.ProtustrankaFormated>
  <DomainObject.Predmet.ProtustrankaFormatedOIB>
    <izvorni_sadrzaj>  HINO-ING d.o.o., OIB 11050213170</izvorni_sadrzaj>
    <derivirana_varijabla naziv="DomainObject.Predmet.ProtustrankaFormatedOIB_1">  HINO-ING d.o.o., OIB 11050213170</derivirana_varijabla>
  </DomainObject.Predmet.ProtustrankaFormatedOIB>
  <DomainObject.Predmet.ProtustrankaFormatedWithAdress>
    <izvorni_sadrzaj> HINO-ING d.o.o., RUJANSKA ULICA 4, 10000 Zagreb</izvorni_sadrzaj>
    <derivirana_varijabla naziv="DomainObject.Predmet.ProtustrankaFormatedWithAdress_1"> HINO-ING d.o.o., RUJANSKA ULICA 4, 10000 Zagreb</derivirana_varijabla>
  </DomainObject.Predmet.ProtustrankaFormatedWithAdress>
  <DomainObject.Predmet.ProtustrankaFormatedWithAdressOIB>
    <izvorni_sadrzaj> HINO-ING d.o.o., OIB 11050213170, RUJANSKA ULICA 4, 10000 Zagreb</izvorni_sadrzaj>
    <derivirana_varijabla naziv="DomainObject.Predmet.ProtustrankaFormatedWithAdressOIB_1"> HINO-ING d.o.o., OIB 11050213170, RUJANSKA ULICA 4, 10000 Zagreb</derivirana_varijabla>
  </DomainObject.Predmet.ProtustrankaFormatedWithAdressOIB>
  <DomainObject.Predmet.ProtustrankaWithAdress>
    <izvorni_sadrzaj>HINO-ING d.o.o. RUJANSKA ULICA 4, 10000 Zagreb</izvorni_sadrzaj>
    <derivirana_varijabla naziv="DomainObject.Predmet.ProtustrankaWithAdress_1">HINO-ING d.o.o. RUJANSKA ULICA 4, 10000 Zagreb</derivirana_varijabla>
  </DomainObject.Predmet.ProtustrankaWithAdress>
  <DomainObject.Predmet.ProtustrankaWithAdressOIB>
    <izvorni_sadrzaj>HINO-ING d.o.o., OIB 11050213170, RUJANSKA ULICA 4, 10000 Zagreb</izvorni_sadrzaj>
    <derivirana_varijabla naziv="DomainObject.Predmet.ProtustrankaWithAdressOIB_1">HINO-ING d.o.o., OIB 11050213170, RUJANSKA ULICA 4, 10000 Zagreb</derivirana_varijabla>
  </DomainObject.Predmet.ProtustrankaWithAdressOIB>
  <DomainObject.Predmet.ProtustrankaNazivFormated>
    <izvorni_sadrzaj>HINO-ING d.o.o.</izvorni_sadrzaj>
    <derivirana_varijabla naziv="DomainObject.Predmet.ProtustrankaNazivFormated_1">HINO-ING d.o.o.</derivirana_varijabla>
  </DomainObject.Predmet.ProtustrankaNazivFormated>
  <DomainObject.Predmet.ProtustrankaNazivFormatedOIB>
    <izvorni_sadrzaj>HINO-ING d.o.o., OIB 11050213170</izvorni_sadrzaj>
    <derivirana_varijabla naziv="DomainObject.Predmet.ProtustrankaNazivFormatedOIB_1">HINO-ING d.o.o., OIB 11050213170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</izvorni_sadrzaj>
    <derivirana_varijabla naziv="DomainObject.Predmet.Referada.Oznaka_1">48.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 Šoštar</izvorni_sadrzaj>
    <derivirana_varijabla naziv="DomainObject.Predmet.Referada.Sudac_1">Vesna Sremac 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HINO-ING d.o.o.</item>
    </izvorni_sadrzaj>
    <derivirana_varijabla naziv="DomainObject.Predmet.ProtuStrankaListFormated_1">
      <item>HINO-ING d.o.o.</item>
    </derivirana_varijabla>
  </DomainObject.Predmet.ProtuStrankaListFormated>
  <DomainObject.Predmet.ProtuStrankaListFormatedOIB>
    <izvorni_sadrzaj>
      <item>HINO-ING d.o.o., OIB 11050213170</item>
    </izvorni_sadrzaj>
    <derivirana_varijabla naziv="DomainObject.Predmet.ProtuStrankaListFormatedOIB_1">
      <item>HINO-ING d.o.o., OIB 11050213170</item>
    </derivirana_varijabla>
  </DomainObject.Predmet.ProtuStrankaListFormatedOIB>
  <DomainObject.Predmet.ProtuStrankaListFormatedWithAdress>
    <izvorni_sadrzaj>
      <item>HINO-ING d.o.o., RUJANSKA ULICA 4, 10000 Zagreb</item>
    </izvorni_sadrzaj>
    <derivirana_varijabla naziv="DomainObject.Predmet.ProtuStrankaListFormatedWithAdress_1">
      <item>HINO-ING d.o.o., RUJANSKA ULICA 4, 10000 Zagreb</item>
    </derivirana_varijabla>
  </DomainObject.Predmet.ProtuStrankaListFormatedWithAdress>
  <DomainObject.Predmet.ProtuStrankaListFormatedWithAdressOIB>
    <izvorni_sadrzaj>
      <item>HINO-ING d.o.o., OIB 11050213170, RUJANSKA ULICA 4, 10000 Zagreb</item>
    </izvorni_sadrzaj>
    <derivirana_varijabla naziv="DomainObject.Predmet.ProtuStrankaListFormatedWithAdressOIB_1">
      <item>HINO-ING d.o.o., OIB 11050213170, RUJANSKA ULICA 4, 10000 Zagreb</item>
    </derivirana_varijabla>
  </DomainObject.Predmet.ProtuStrankaListFormatedWithAdressOIB>
  <DomainObject.Predmet.ProtuStrankaListNazivFormated>
    <izvorni_sadrzaj>
      <item>HINO-ING d.o.o.</item>
    </izvorni_sadrzaj>
    <derivirana_varijabla naziv="DomainObject.Predmet.ProtuStrankaListNazivFormated_1">
      <item>HINO-ING d.o.o.</item>
    </derivirana_varijabla>
  </DomainObject.Predmet.ProtuStrankaListNazivFormated>
  <DomainObject.Predmet.ProtuStrankaListNazivFormatedOIB>
    <izvorni_sadrzaj>
      <item>HINO-ING d.o.o., OIB 11050213170</item>
    </izvorni_sadrzaj>
    <derivirana_varijabla naziv="DomainObject.Predmet.ProtuStrankaListNazivFormatedOIB_1">
      <item>HINO-ING d.o.o., OIB 11050213170</item>
    </derivirana_varijabla>
  </DomainObject.Predmet.ProtuStrankaListNazivFormatedOIB>
  <DomainObject.Predmet.OstaliListFormated>
    <izvorni_sadrzaj>
      <item>Mladen Pribić</item>
      <item>Policijska uprava Zagrebačka</item>
    </izvorni_sadrzaj>
    <derivirana_varijabla naziv="DomainObject.Predmet.OstaliListFormated_1">
      <item>Mladen Pribić</item>
      <item>Policijska uprava Zagrebačka</item>
    </derivirana_varijabla>
  </DomainObject.Predmet.OstaliListFormated>
  <DomainObject.Predmet.OstaliListFormatedOIB>
    <izvorni_sadrzaj>
      <item>Mladen Pribić, OIB 45363150618</item>
      <item>Policijska uprava Zagrebačka</item>
    </izvorni_sadrzaj>
    <derivirana_varijabla naziv="DomainObject.Predmet.OstaliListFormatedOIB_1">
      <item>Mladen Pribić, OIB 45363150618</item>
      <item>Policijska uprava Zagrebačka</item>
    </derivirana_varijabla>
  </DomainObject.Predmet.OstaliListFormatedOIB>
  <DomainObject.Predmet.OstaliListFormatedWithAdress>
    <izvorni_sadrzaj>
      <item>Mladen Pribić, Jamine 8b, 10000 Zagreb</item>
      <item>Policijska uprava Zagrebačka, Matice hrvatske 4, 10000 Zagreb</item>
    </izvorni_sadrzaj>
    <derivirana_varijabla naziv="DomainObject.Predmet.OstaliListFormatedWithAdress_1">
      <item>Mladen Pribić, Jamine 8b, 10000 Zagreb</item>
      <item>Policijska uprava Zagrebačka, Matice hrvatske 4, 10000 Zagreb</item>
    </derivirana_varijabla>
  </DomainObject.Predmet.OstaliListFormatedWithAdress>
  <DomainObject.Predmet.OstaliListFormatedWithAdressOIB>
    <izvorni_sadrzaj>
      <item>Mladen Pribić, OIB 45363150618, Jamine 8b, 10000 Zagreb</item>
      <item>Policijska uprava Zagrebačka, Matice hrvatske 4, 10000 Zagreb</item>
    </izvorni_sadrzaj>
    <derivirana_varijabla naziv="DomainObject.Predmet.OstaliListFormatedWithAdressOIB_1">
      <item>Mladen Pribić, OIB 45363150618, Jamine 8b, 10000 Zagreb</item>
      <item>Policijska uprava Zagrebačka, Matice hrvatske 4, 10000 Zagreb</item>
    </derivirana_varijabla>
  </DomainObject.Predmet.OstaliListFormatedWithAdressOIB>
  <DomainObject.Predmet.OstaliListNazivFormated>
    <izvorni_sadrzaj>
      <item>Mladen Pribić</item>
      <item>Policijska uprava Zagrebačka</item>
    </izvorni_sadrzaj>
    <derivirana_varijabla naziv="DomainObject.Predmet.OstaliListNazivFormated_1">
      <item>Mladen Pribić</item>
      <item>Policijska uprava Zagrebačka</item>
    </derivirana_varijabla>
  </DomainObject.Predmet.OstaliListNazivFormated>
  <DomainObject.Predmet.OstaliListNazivFormatedOIB>
    <izvorni_sadrzaj>
      <item>Mladen Pribić, OIB 45363150618</item>
      <item>Policijska uprava Zagrebačka</item>
    </izvorni_sadrzaj>
    <derivirana_varijabla naziv="DomainObject.Predmet.OstaliListNazivFormatedOIB_1">
      <item>Mladen Pribić, OIB 45363150618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2026.</izvorni_sadrzaj>
    <derivirana_varijabla naziv="DomainObject.Datum_1">25. veljače 2026.</derivirana_varijabla>
  </DomainObject.Datum>
  <DomainObject.PoslovniBrojDokumenta>
    <izvorni_sadrzaj>St-2225/2025-28</izvorni_sadrzaj>
    <derivirana_varijabla naziv="DomainObject.PoslovniBrojDokumenta_1">St-2225/2025-28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HINO-ING d.o.o.</izvorni_sadrzaj>
    <derivirana_varijabla naziv="DomainObject.Predmet.ProtustrankaIDrugi_1">HINO-ING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HINO-ING d.o.o., OIB 11050213170, RUJANSKA ULICA 4, 10000 Zagreb</izvorni_sadrzaj>
    <derivirana_varijabla naziv="DomainObject.Predmet.ProtustrankaIDrugiAdressOIB_1">HINO-ING d.o.o., OIB 11050213170, RUJANSKA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HINO-ING d.o.o.</item>
      <item>Financijska agencija</item>
      <item>Mladen Pribić</item>
      <item>Policijska uprava Zagrebačka</item>
    </izvorni_sadrzaj>
    <derivirana_varijabla naziv="DomainObject.Predmet.SudioniciListNaziv_1">
      <item>HINO-ING d.o.o.</item>
      <item>Financijska agencija</item>
      <item>Mladen Pribić</item>
      <item>Policijska uprava Zagrebačka</item>
    </derivirana_varijabla>
  </DomainObject.Predmet.SudioniciListNaziv>
  <DomainObject.Predmet.SudioniciListAdressOIB>
    <izvorni_sadrzaj>
      <item>HINO-ING d.o.o., OIB 11050213170, RUJANSKA ULICA 4,10000 Zagreb</item>
      <item>Financijska agencija, OIB 85821130368, ULICA GRADA VUKOVARA 70,10000 Zagreb</item>
      <item>Mladen Pribić, OIB 45363150618, Jamine 8b,10000 Zagreb</item>
      <item>Policijska uprava Zagrebačka, Matice hrvatske 4,10000 Zagreb</item>
    </izvorni_sadrzaj>
    <derivirana_varijabla naziv="DomainObject.Predmet.SudioniciListAdressOIB_1">
      <item>HINO-ING d.o.o., OIB 11050213170, RUJANSKA ULICA 4,10000 Zagreb</item>
      <item>Financijska agencija, OIB 85821130368, ULICA GRADA VUKOVARA 70,10000 Zagreb</item>
      <item>Mladen Pribić, OIB 45363150618, Jamine 8b,10000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11050213170</item>
      <item>, OIB 45363150618</item>
      <item>, OIB null</item>
    </izvorni_sadrzaj>
    <derivirana_varijabla naziv="DomainObject.Predmet.SudioniciListNazivOIB_1">
      <item>, OIB 85821130368</item>
      <item>, OIB 11050213170</item>
      <item>, OIB 45363150618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AF1EB795-DB1E-4B36-A385-94BB4B801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761</properties:Words>
  <properties:Characters>4243</properties:Characters>
  <properties:Lines>539</properties:Lines>
  <properties:Paragraphs>165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2026-02-25T09:07:00Z</dcterms:created>
  <dc:creator>Vinka Mihalinčić</dc:creator>
  <cp:lastModifiedBy>Vinka Mihalinčić</cp:lastModifiedBy>
  <cp:lastPrinted>2024-04-09T08:29:00Z</cp:lastPrinted>
  <dcterms:modified xmlns:xsi="http://www.w3.org/2001/XMLSchema-instance" xsi:type="dcterms:W3CDTF">2026-02-25T09:13:00Z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St-2225/2025-28 / Zapisnik - Ispitno ročište (St-2225-25-ispitno ročište - bez izvještajnog.docx)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